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869"/>
        <w:gridCol w:w="3260"/>
        <w:gridCol w:w="817"/>
        <w:gridCol w:w="2835"/>
      </w:tblGrid>
      <w:tr w:rsidR="000E6CBD" w:rsidRPr="00D204A2" w14:paraId="64469AE9" w14:textId="77777777" w:rsidTr="00283FA7">
        <w:trPr>
          <w:trHeight w:val="851"/>
        </w:trPr>
        <w:tc>
          <w:tcPr>
            <w:tcW w:w="6946" w:type="dxa"/>
            <w:gridSpan w:val="3"/>
            <w:hideMark/>
          </w:tcPr>
          <w:p w14:paraId="498514B5" w14:textId="77777777"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14:paraId="11784098" w14:textId="77777777"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14:paraId="4D52BCB8" w14:textId="77777777"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204A2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14:paraId="7A1EACD7" w14:textId="77777777" w:rsidR="000E6CBD" w:rsidRPr="00D204A2" w:rsidRDefault="000E6CBD" w:rsidP="00CD2F0E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14:paraId="05D9B7AF" w14:textId="77777777" w:rsidR="000E6CBD" w:rsidRPr="00D204A2" w:rsidRDefault="00881A61" w:rsidP="00CD2F0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14:paraId="0C68668E" w14:textId="77777777" w:rsidR="00881A61" w:rsidRPr="00D204A2" w:rsidRDefault="00881A61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14:paraId="54167CDA" w14:textId="77777777" w:rsidR="001B2713" w:rsidRDefault="001B2713" w:rsidP="009D2D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C330EFC" w14:textId="6CD21FAF" w:rsidR="00626234" w:rsidRDefault="001B2713" w:rsidP="009D2D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11.</w:t>
            </w:r>
          </w:p>
          <w:p w14:paraId="6DD29244" w14:textId="77777777"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  …………………………</w:t>
            </w:r>
          </w:p>
          <w:p w14:paraId="424227CD" w14:textId="77777777"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14:paraId="7EFDA8ED" w14:textId="77777777"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204A2" w14:paraId="43715D46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3B1BE94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="00220AF7" w:rsidRPr="00220AF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HSZ/32365/2025.</w:t>
            </w:r>
          </w:p>
          <w:p w14:paraId="54E8F6C0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14:paraId="084F0C6E" w14:textId="3D13798C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2025. </w:t>
            </w:r>
            <w:r w:rsidR="006C291A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december 1</w:t>
            </w:r>
            <w:r w:rsidR="005261E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</w:t>
            </w:r>
            <w:r w:rsidR="006C291A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14:paraId="5B9C81EB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14:paraId="1E3109C9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512FB2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9FAB09" w14:textId="77777777" w:rsidR="000E6CBD" w:rsidRPr="00D204A2" w:rsidRDefault="002E5650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0E6CBD" w:rsidRPr="00D204A2" w14:paraId="1504B55B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F141A92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4C5290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086483" w14:textId="77777777" w:rsidR="000E6CBD" w:rsidRPr="00D204A2" w:rsidRDefault="000E6CBD" w:rsidP="00CD2F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204A2" w14:paraId="492C3C4A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0AE2DA3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19AE4A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403243" w14:textId="77777777" w:rsidR="00FF7CB1" w:rsidRDefault="002A77D3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Városfejlesztési és Műszaki Bizottság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</w:p>
          <w:p w14:paraId="2AD504F7" w14:textId="77777777" w:rsidR="000E6CBD" w:rsidRPr="00D204A2" w:rsidRDefault="003C5E08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7D6D7A">
              <w:rPr>
                <w:rFonts w:ascii="Times New Roman" w:hAnsi="Times New Roman" w:cs="Times New Roman"/>
                <w:sz w:val="24"/>
                <w:szCs w:val="24"/>
              </w:rPr>
              <w:t>énzügyi és Gazdasági Bizottság</w:t>
            </w:r>
          </w:p>
        </w:tc>
      </w:tr>
      <w:tr w:rsidR="000E6CBD" w:rsidRPr="00D204A2" w14:paraId="0325B81A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111C471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A9E98E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71E9DE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0E6CBD" w:rsidRPr="00D204A2" w14:paraId="5DE2CAF5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477BD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273A5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B2D39" w14:textId="77777777" w:rsidR="000E6CBD" w:rsidRPr="00D204A2" w:rsidRDefault="0016294A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</w:t>
            </w:r>
            <w:r w:rsidR="000E6CBD" w:rsidRPr="00AC2E4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db határozat</w:t>
            </w:r>
            <w:r w:rsidR="000E6CBD"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</w:tbl>
    <w:p w14:paraId="609109EB" w14:textId="77777777" w:rsidR="000E6CBD" w:rsidRPr="00D204A2" w:rsidRDefault="000E6CBD" w:rsidP="00CD2F0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3736724F" w14:textId="77777777" w:rsidR="003C5E08" w:rsidRDefault="000E6CBD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14:paraId="3ECC16CB" w14:textId="77777777" w:rsidR="0016602E" w:rsidRPr="0016294A" w:rsidRDefault="0016294A" w:rsidP="0016602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proofErr w:type="gramStart"/>
      <w:r w:rsidRPr="0016294A">
        <w:rPr>
          <w:rFonts w:ascii="Times New Roman" w:hAnsi="Times New Roman" w:cs="Times New Roman"/>
          <w:b/>
          <w:sz w:val="24"/>
          <w:szCs w:val="24"/>
        </w:rPr>
        <w:t>a</w:t>
      </w:r>
      <w:proofErr w:type="gramEnd"/>
      <w:r w:rsidRPr="0016294A">
        <w:rPr>
          <w:rFonts w:ascii="Times New Roman" w:hAnsi="Times New Roman" w:cs="Times New Roman"/>
          <w:b/>
          <w:sz w:val="24"/>
          <w:szCs w:val="24"/>
        </w:rPr>
        <w:t xml:space="preserve"> Luther utca 47. szám alatti ingatlant érintő döntésekről</w:t>
      </w:r>
    </w:p>
    <w:p w14:paraId="36933846" w14:textId="77777777" w:rsidR="0016602E" w:rsidRDefault="0016602E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8E296B1" w14:textId="77777777" w:rsidR="00FF7CB1" w:rsidRDefault="00FF7CB1" w:rsidP="0016602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Tisztelt Képviselő-testület!</w:t>
      </w:r>
    </w:p>
    <w:p w14:paraId="37BBE628" w14:textId="77777777" w:rsidR="0016602E" w:rsidRPr="0066529C" w:rsidRDefault="0016602E" w:rsidP="0016602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6529C">
        <w:rPr>
          <w:rFonts w:ascii="Times New Roman" w:hAnsi="Times New Roman" w:cs="Times New Roman"/>
          <w:b/>
          <w:sz w:val="24"/>
          <w:szCs w:val="24"/>
        </w:rPr>
        <w:t>Tisztelt Bizottság</w:t>
      </w:r>
      <w:r>
        <w:rPr>
          <w:rFonts w:ascii="Times New Roman" w:hAnsi="Times New Roman" w:cs="Times New Roman"/>
          <w:b/>
          <w:sz w:val="24"/>
          <w:szCs w:val="24"/>
        </w:rPr>
        <w:t>ok</w:t>
      </w:r>
      <w:r w:rsidRPr="0066529C">
        <w:rPr>
          <w:rFonts w:ascii="Times New Roman" w:hAnsi="Times New Roman" w:cs="Times New Roman"/>
          <w:b/>
          <w:sz w:val="24"/>
          <w:szCs w:val="24"/>
        </w:rPr>
        <w:t>!</w:t>
      </w:r>
    </w:p>
    <w:p w14:paraId="3E796EEA" w14:textId="77777777" w:rsidR="0016602E" w:rsidRPr="0066529C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3A0CD71" w14:textId="77777777" w:rsidR="00017730" w:rsidRPr="00017730" w:rsidRDefault="00017730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017730">
        <w:rPr>
          <w:rFonts w:ascii="Times New Roman" w:eastAsia="Calibri" w:hAnsi="Times New Roman" w:cs="Times New Roman"/>
          <w:b/>
          <w:sz w:val="24"/>
          <w:szCs w:val="24"/>
          <w:u w:val="single"/>
        </w:rPr>
        <w:t>I. Lemondás elővásárlási jogról</w:t>
      </w:r>
    </w:p>
    <w:p w14:paraId="5AF637FF" w14:textId="77777777" w:rsidR="00017730" w:rsidRDefault="00017730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2CF2A92" w14:textId="04838B98" w:rsidR="0016602E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6529C">
        <w:rPr>
          <w:rFonts w:ascii="Times New Roman" w:eastAsia="Calibri" w:hAnsi="Times New Roman" w:cs="Times New Roman"/>
          <w:sz w:val="24"/>
          <w:szCs w:val="24"/>
        </w:rPr>
        <w:t>Hajdúszoboszló Város Önkormányzata és a Hajdúszoboszlói</w:t>
      </w:r>
      <w:r>
        <w:rPr>
          <w:rFonts w:ascii="Times New Roman" w:eastAsia="Calibri" w:hAnsi="Times New Roman" w:cs="Times New Roman"/>
          <w:sz w:val="24"/>
          <w:szCs w:val="24"/>
        </w:rPr>
        <w:t xml:space="preserve"> Városgazdálkodási Nonprofit Zrt</w:t>
      </w:r>
      <w:r w:rsidRPr="0066529C">
        <w:rPr>
          <w:rFonts w:ascii="Times New Roman" w:eastAsia="Calibri" w:hAnsi="Times New Roman" w:cs="Times New Roman"/>
          <w:sz w:val="24"/>
          <w:szCs w:val="24"/>
        </w:rPr>
        <w:t>.</w:t>
      </w:r>
      <w:r w:rsidR="00FF7CB1">
        <w:rPr>
          <w:rFonts w:ascii="Times New Roman" w:eastAsia="Calibri" w:hAnsi="Times New Roman" w:cs="Times New Roman"/>
          <w:sz w:val="24"/>
          <w:szCs w:val="24"/>
        </w:rPr>
        <w:t xml:space="preserve"> osztatlan </w:t>
      </w:r>
      <w:r w:rsidR="00FF7CB1" w:rsidRPr="0066529C">
        <w:rPr>
          <w:rFonts w:ascii="Times New Roman" w:eastAsia="Calibri" w:hAnsi="Times New Roman" w:cs="Times New Roman"/>
          <w:sz w:val="24"/>
          <w:szCs w:val="24"/>
        </w:rPr>
        <w:t>közös tu</w:t>
      </w:r>
      <w:r w:rsidR="00FF7CB1">
        <w:rPr>
          <w:rFonts w:ascii="Times New Roman" w:eastAsia="Calibri" w:hAnsi="Times New Roman" w:cs="Times New Roman"/>
          <w:sz w:val="24"/>
          <w:szCs w:val="24"/>
        </w:rPr>
        <w:t>lajdonában áll</w:t>
      </w:r>
      <w:r w:rsidRPr="0066529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F7CB1">
        <w:rPr>
          <w:rFonts w:ascii="Times New Roman" w:eastAsia="Calibri" w:hAnsi="Times New Roman" w:cs="Times New Roman"/>
          <w:sz w:val="24"/>
          <w:szCs w:val="24"/>
        </w:rPr>
        <w:t>(</w:t>
      </w:r>
      <w:r>
        <w:rPr>
          <w:rFonts w:ascii="Times New Roman" w:eastAsia="Calibri" w:hAnsi="Times New Roman" w:cs="Times New Roman"/>
          <w:sz w:val="24"/>
          <w:szCs w:val="24"/>
        </w:rPr>
        <w:t>½ - ½ tulajdoni</w:t>
      </w:r>
      <w:r w:rsidRPr="0066529C">
        <w:rPr>
          <w:rFonts w:ascii="Times New Roman" w:eastAsia="Calibri" w:hAnsi="Times New Roman" w:cs="Times New Roman"/>
          <w:sz w:val="24"/>
          <w:szCs w:val="24"/>
        </w:rPr>
        <w:t xml:space="preserve"> arányban</w:t>
      </w:r>
      <w:r w:rsidR="00FF7CB1">
        <w:rPr>
          <w:rFonts w:ascii="Times New Roman" w:eastAsia="Calibri" w:hAnsi="Times New Roman" w:cs="Times New Roman"/>
          <w:sz w:val="24"/>
          <w:szCs w:val="24"/>
        </w:rPr>
        <w:t>)</w:t>
      </w:r>
      <w:r w:rsidRPr="0066529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a Hajdúszoboszló</w:t>
      </w:r>
      <w:r w:rsidR="00FF7CB1">
        <w:rPr>
          <w:rFonts w:ascii="Times New Roman" w:eastAsia="Calibri" w:hAnsi="Times New Roman" w:cs="Times New Roman"/>
          <w:sz w:val="24"/>
          <w:szCs w:val="24"/>
        </w:rPr>
        <w:t>,</w:t>
      </w:r>
      <w:r w:rsidRPr="0066529C">
        <w:rPr>
          <w:rFonts w:ascii="Times New Roman" w:eastAsia="Calibri" w:hAnsi="Times New Roman" w:cs="Times New Roman"/>
          <w:sz w:val="24"/>
          <w:szCs w:val="24"/>
        </w:rPr>
        <w:t xml:space="preserve"> Luther u. 47. szám alatti, </w:t>
      </w:r>
      <w:r w:rsidRPr="009B59DA">
        <w:rPr>
          <w:rFonts w:ascii="Times New Roman" w:eastAsia="Calibri" w:hAnsi="Times New Roman" w:cs="Times New Roman"/>
          <w:sz w:val="24"/>
          <w:szCs w:val="24"/>
        </w:rPr>
        <w:t>5853. hrsz.-ú</w:t>
      </w:r>
      <w:r w:rsidR="00FF7CB1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9B59DA" w:rsidRPr="009B59DA">
        <w:rPr>
          <w:rFonts w:ascii="Times New Roman" w:hAnsi="Times New Roman" w:cs="Times New Roman"/>
          <w:sz w:val="24"/>
          <w:szCs w:val="24"/>
        </w:rPr>
        <w:t>2098 m</w:t>
      </w:r>
      <w:r w:rsidR="009B59DA" w:rsidRPr="00E0197C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9B59DA" w:rsidRPr="009B59DA">
        <w:rPr>
          <w:rFonts w:ascii="Times New Roman" w:hAnsi="Times New Roman" w:cs="Times New Roman"/>
          <w:sz w:val="24"/>
          <w:szCs w:val="24"/>
        </w:rPr>
        <w:t xml:space="preserve"> nagyságú </w:t>
      </w:r>
      <w:r w:rsidR="00E0197C">
        <w:rPr>
          <w:rFonts w:ascii="Times New Roman" w:hAnsi="Times New Roman" w:cs="Times New Roman"/>
          <w:sz w:val="24"/>
          <w:szCs w:val="24"/>
        </w:rPr>
        <w:t>„</w:t>
      </w:r>
      <w:r w:rsidR="009B59DA" w:rsidRPr="009B59DA">
        <w:rPr>
          <w:rFonts w:ascii="Times New Roman" w:hAnsi="Times New Roman" w:cs="Times New Roman"/>
          <w:sz w:val="24"/>
          <w:szCs w:val="24"/>
        </w:rPr>
        <w:t>kivett lakóház, udvar</w:t>
      </w:r>
      <w:r w:rsidR="00E0197C">
        <w:rPr>
          <w:rFonts w:ascii="Times New Roman" w:hAnsi="Times New Roman" w:cs="Times New Roman"/>
          <w:sz w:val="24"/>
          <w:szCs w:val="24"/>
        </w:rPr>
        <w:t>”</w:t>
      </w:r>
      <w:r w:rsidR="009B59DA" w:rsidRPr="009B59DA">
        <w:rPr>
          <w:rFonts w:ascii="Times New Roman" w:hAnsi="Times New Roman" w:cs="Times New Roman"/>
          <w:sz w:val="24"/>
          <w:szCs w:val="24"/>
        </w:rPr>
        <w:t xml:space="preserve"> megjelölésű belterületi ingatlan</w:t>
      </w:r>
      <w:r w:rsidR="009B59DA" w:rsidRPr="009B59DA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9B59DA">
        <w:rPr>
          <w:rFonts w:ascii="Times New Roman" w:eastAsia="Calibri" w:hAnsi="Times New Roman" w:cs="Times New Roman"/>
          <w:sz w:val="24"/>
          <w:szCs w:val="24"/>
        </w:rPr>
        <w:t>melyen 9</w:t>
      </w:r>
      <w:r w:rsidRPr="0066529C">
        <w:rPr>
          <w:rFonts w:ascii="Times New Roman" w:eastAsia="Calibri" w:hAnsi="Times New Roman" w:cs="Times New Roman"/>
          <w:sz w:val="24"/>
          <w:szCs w:val="24"/>
        </w:rPr>
        <w:t xml:space="preserve"> db garázs található. A garázs </w:t>
      </w:r>
      <w:r w:rsidR="00127A4E">
        <w:rPr>
          <w:rFonts w:ascii="Times New Roman" w:eastAsia="Calibri" w:hAnsi="Times New Roman" w:cs="Times New Roman"/>
          <w:sz w:val="24"/>
          <w:szCs w:val="24"/>
        </w:rPr>
        <w:t>felépítmények közül nyolc</w:t>
      </w:r>
      <w:r w:rsidR="009B59DA">
        <w:rPr>
          <w:rFonts w:ascii="Times New Roman" w:eastAsia="Calibri" w:hAnsi="Times New Roman" w:cs="Times New Roman"/>
          <w:sz w:val="24"/>
          <w:szCs w:val="24"/>
        </w:rPr>
        <w:t xml:space="preserve"> a VGN Zrt</w:t>
      </w:r>
      <w:proofErr w:type="gramStart"/>
      <w:r w:rsidR="009B59DA">
        <w:rPr>
          <w:rFonts w:ascii="Times New Roman" w:eastAsia="Calibri" w:hAnsi="Times New Roman" w:cs="Times New Roman"/>
          <w:sz w:val="24"/>
          <w:szCs w:val="24"/>
        </w:rPr>
        <w:t>.,</w:t>
      </w:r>
      <w:proofErr w:type="gramEnd"/>
      <w:r w:rsidR="009B59DA">
        <w:rPr>
          <w:rFonts w:ascii="Times New Roman" w:eastAsia="Calibri" w:hAnsi="Times New Roman" w:cs="Times New Roman"/>
          <w:sz w:val="24"/>
          <w:szCs w:val="24"/>
        </w:rPr>
        <w:t xml:space="preserve"> míg egy darab </w:t>
      </w:r>
      <w:r w:rsidRPr="0066529C">
        <w:rPr>
          <w:rFonts w:ascii="Times New Roman" w:eastAsia="Calibri" w:hAnsi="Times New Roman" w:cs="Times New Roman"/>
          <w:sz w:val="24"/>
          <w:szCs w:val="24"/>
        </w:rPr>
        <w:t>ma</w:t>
      </w:r>
      <w:r w:rsidR="00E0197C">
        <w:rPr>
          <w:rFonts w:ascii="Times New Roman" w:eastAsia="Calibri" w:hAnsi="Times New Roman" w:cs="Times New Roman"/>
          <w:sz w:val="24"/>
          <w:szCs w:val="24"/>
        </w:rPr>
        <w:t>gánszemély</w:t>
      </w:r>
      <w:r>
        <w:rPr>
          <w:rFonts w:ascii="Times New Roman" w:eastAsia="Calibri" w:hAnsi="Times New Roman" w:cs="Times New Roman"/>
          <w:sz w:val="24"/>
          <w:szCs w:val="24"/>
        </w:rPr>
        <w:t xml:space="preserve"> tulajdonában áll. A felépítmények a</w:t>
      </w:r>
      <w:r w:rsidRPr="0066529C">
        <w:rPr>
          <w:rFonts w:ascii="Times New Roman" w:eastAsia="Calibri" w:hAnsi="Times New Roman" w:cs="Times New Roman"/>
          <w:sz w:val="24"/>
          <w:szCs w:val="24"/>
        </w:rPr>
        <w:t xml:space="preserve"> földhivatali térképen fel vannak tüntetve, azonban a földhivatali ingatlan-nyilvántartásba nem kerültek feltüntetésre.</w:t>
      </w:r>
    </w:p>
    <w:p w14:paraId="50A10352" w14:textId="77777777" w:rsidR="0016602E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C094A4A" w14:textId="77777777" w:rsidR="00E0197C" w:rsidRDefault="0016602E" w:rsidP="009B59D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6529C"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59264" behindDoc="1" locked="0" layoutInCell="1" allowOverlap="1" wp14:anchorId="1E603127" wp14:editId="6B4A55CB">
            <wp:simplePos x="0" y="0"/>
            <wp:positionH relativeFrom="page">
              <wp:posOffset>3568700</wp:posOffset>
            </wp:positionH>
            <wp:positionV relativeFrom="paragraph">
              <wp:posOffset>542925</wp:posOffset>
            </wp:positionV>
            <wp:extent cx="3278505" cy="2600325"/>
            <wp:effectExtent l="133350" t="114300" r="131445" b="161925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uther u. 47. garázs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407" b="5618"/>
                    <a:stretch/>
                  </pic:blipFill>
                  <pic:spPr bwMode="auto">
                    <a:xfrm>
                      <a:off x="0" y="0"/>
                      <a:ext cx="3278505" cy="26003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A </w:t>
      </w:r>
      <w:r w:rsidRPr="0066529C">
        <w:rPr>
          <w:rFonts w:ascii="Times New Roman" w:eastAsia="Calibri" w:hAnsi="Times New Roman" w:cs="Times New Roman"/>
          <w:sz w:val="24"/>
          <w:szCs w:val="24"/>
        </w:rPr>
        <w:t>Hajdúszoboszlói</w:t>
      </w:r>
      <w:r>
        <w:rPr>
          <w:rFonts w:ascii="Times New Roman" w:eastAsia="Calibri" w:hAnsi="Times New Roman" w:cs="Times New Roman"/>
          <w:sz w:val="24"/>
          <w:szCs w:val="24"/>
        </w:rPr>
        <w:t xml:space="preserve"> Városgazdálkodási Nonprofit Zrt. </w:t>
      </w:r>
      <w:r w:rsidR="009B59DA">
        <w:rPr>
          <w:rFonts w:ascii="Times New Roman" w:eastAsia="Calibri" w:hAnsi="Times New Roman" w:cs="Times New Roman"/>
          <w:sz w:val="24"/>
          <w:szCs w:val="24"/>
        </w:rPr>
        <w:t xml:space="preserve">2025. december 1. </w:t>
      </w:r>
      <w:r>
        <w:rPr>
          <w:rFonts w:ascii="Times New Roman" w:eastAsia="Calibri" w:hAnsi="Times New Roman" w:cs="Times New Roman"/>
          <w:sz w:val="24"/>
          <w:szCs w:val="24"/>
        </w:rPr>
        <w:t xml:space="preserve">napján azzal kereste meg a Polgármesteri Hivatalt, hogy </w:t>
      </w:r>
      <w:r w:rsidR="009B59DA">
        <w:rPr>
          <w:rFonts w:ascii="Times New Roman" w:eastAsia="Calibri" w:hAnsi="Times New Roman" w:cs="Times New Roman"/>
          <w:sz w:val="24"/>
          <w:szCs w:val="24"/>
        </w:rPr>
        <w:t>november 20.</w:t>
      </w:r>
      <w:r>
        <w:rPr>
          <w:rFonts w:ascii="Times New Roman" w:eastAsia="Calibri" w:hAnsi="Times New Roman" w:cs="Times New Roman"/>
          <w:sz w:val="24"/>
          <w:szCs w:val="24"/>
        </w:rPr>
        <w:t xml:space="preserve"> napján adásvételi szerződést kötött </w:t>
      </w:r>
      <w:r w:rsidR="009B59DA">
        <w:rPr>
          <w:rFonts w:ascii="Times New Roman" w:eastAsia="Calibri" w:hAnsi="Times New Roman" w:cs="Times New Roman"/>
          <w:sz w:val="24"/>
          <w:szCs w:val="24"/>
        </w:rPr>
        <w:t>az utolsó</w:t>
      </w:r>
      <w:r>
        <w:rPr>
          <w:rFonts w:ascii="Times New Roman" w:eastAsia="Calibri" w:hAnsi="Times New Roman" w:cs="Times New Roman"/>
          <w:sz w:val="24"/>
          <w:szCs w:val="24"/>
        </w:rPr>
        <w:t xml:space="preserve"> garázs tulajdono</w:t>
      </w:r>
      <w:r w:rsidR="009B59DA">
        <w:rPr>
          <w:rFonts w:ascii="Times New Roman" w:eastAsia="Calibri" w:hAnsi="Times New Roman" w:cs="Times New Roman"/>
          <w:sz w:val="24"/>
          <w:szCs w:val="24"/>
        </w:rPr>
        <w:t>sával (az adásvételi szerződés</w:t>
      </w:r>
      <w:r>
        <w:rPr>
          <w:rFonts w:ascii="Times New Roman" w:eastAsia="Calibri" w:hAnsi="Times New Roman" w:cs="Times New Roman"/>
          <w:sz w:val="24"/>
          <w:szCs w:val="24"/>
        </w:rPr>
        <w:t xml:space="preserve"> az e</w:t>
      </w:r>
      <w:r w:rsidR="00E0197C">
        <w:rPr>
          <w:rFonts w:ascii="Times New Roman" w:eastAsia="Calibri" w:hAnsi="Times New Roman" w:cs="Times New Roman"/>
          <w:sz w:val="24"/>
          <w:szCs w:val="24"/>
        </w:rPr>
        <w:t>lőterjesztés mellékletét képezi</w:t>
      </w:r>
      <w:r>
        <w:rPr>
          <w:rFonts w:ascii="Times New Roman" w:eastAsia="Calibri" w:hAnsi="Times New Roman" w:cs="Times New Roman"/>
          <w:sz w:val="24"/>
          <w:szCs w:val="24"/>
        </w:rPr>
        <w:t xml:space="preserve">). </w:t>
      </w:r>
    </w:p>
    <w:p w14:paraId="1B73C922" w14:textId="77777777" w:rsidR="00E0197C" w:rsidRDefault="00E0197C" w:rsidP="009B59D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3F7E56F" w14:textId="458EFB31" w:rsidR="0016602E" w:rsidRPr="009B59DA" w:rsidRDefault="0016602E" w:rsidP="009B59D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B59DA">
        <w:rPr>
          <w:rFonts w:ascii="Times New Roman" w:eastAsia="Calibri" w:hAnsi="Times New Roman" w:cs="Times New Roman"/>
          <w:sz w:val="24"/>
          <w:szCs w:val="24"/>
        </w:rPr>
        <w:t xml:space="preserve">A garázs </w:t>
      </w:r>
      <w:r w:rsidR="009B59DA">
        <w:rPr>
          <w:rFonts w:ascii="Times New Roman" w:eastAsia="Calibri" w:hAnsi="Times New Roman" w:cs="Times New Roman"/>
          <w:sz w:val="24"/>
          <w:szCs w:val="24"/>
        </w:rPr>
        <w:t>felépítmény</w:t>
      </w:r>
      <w:r w:rsidRPr="009B59DA">
        <w:rPr>
          <w:rFonts w:ascii="Times New Roman" w:eastAsia="Calibri" w:hAnsi="Times New Roman" w:cs="Times New Roman"/>
          <w:sz w:val="24"/>
          <w:szCs w:val="24"/>
        </w:rPr>
        <w:t xml:space="preserve"> eladási ára </w:t>
      </w:r>
      <w:r w:rsidR="009B59DA" w:rsidRPr="00E0197C">
        <w:rPr>
          <w:rFonts w:ascii="Times New Roman" w:eastAsia="Calibri" w:hAnsi="Times New Roman" w:cs="Times New Roman"/>
          <w:b/>
          <w:sz w:val="24"/>
          <w:szCs w:val="24"/>
        </w:rPr>
        <w:t>3.3</w:t>
      </w:r>
      <w:r w:rsidRPr="00E0197C">
        <w:rPr>
          <w:rFonts w:ascii="Times New Roman" w:eastAsia="Calibri" w:hAnsi="Times New Roman" w:cs="Times New Roman"/>
          <w:b/>
          <w:sz w:val="24"/>
          <w:szCs w:val="24"/>
        </w:rPr>
        <w:t>00.000.- Ft.</w:t>
      </w:r>
      <w:r w:rsidRPr="009B59D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B59DA" w:rsidRPr="009B59DA">
        <w:rPr>
          <w:rFonts w:ascii="Times New Roman" w:eastAsia="Calibri" w:hAnsi="Times New Roman" w:cs="Times New Roman"/>
          <w:sz w:val="24"/>
          <w:szCs w:val="24"/>
        </w:rPr>
        <w:t xml:space="preserve">Az adásvételi szerződés tartalmazza, hogy </w:t>
      </w:r>
      <w:r w:rsidR="009B59DA">
        <w:rPr>
          <w:rFonts w:ascii="Times New Roman" w:eastAsia="Calibri" w:hAnsi="Times New Roman" w:cs="Times New Roman"/>
          <w:sz w:val="24"/>
          <w:szCs w:val="24"/>
        </w:rPr>
        <w:t>az adásvételi</w:t>
      </w:r>
      <w:r w:rsidR="009B59DA" w:rsidRPr="009B59DA">
        <w:rPr>
          <w:rFonts w:ascii="Times New Roman" w:hAnsi="Times New Roman" w:cs="Times New Roman"/>
          <w:sz w:val="24"/>
          <w:szCs w:val="24"/>
        </w:rPr>
        <w:t xml:space="preserve"> szerződés bemutatásra kerül Hajdúszoboszló Város Önkormányzatának Képviselő-testülete előtt, amely szerv 2025. december</w:t>
      </w:r>
      <w:r w:rsidR="00FF7CB1">
        <w:rPr>
          <w:rFonts w:ascii="Times New Roman" w:hAnsi="Times New Roman" w:cs="Times New Roman"/>
          <w:sz w:val="24"/>
          <w:szCs w:val="24"/>
        </w:rPr>
        <w:t>i</w:t>
      </w:r>
      <w:r w:rsidR="009B59DA" w:rsidRPr="009B59DA">
        <w:rPr>
          <w:rFonts w:ascii="Times New Roman" w:hAnsi="Times New Roman" w:cs="Times New Roman"/>
          <w:sz w:val="24"/>
          <w:szCs w:val="24"/>
        </w:rPr>
        <w:t xml:space="preserve"> testületi ülésén fog határozni az elővásárlási jogának gyakorlásáról. Abban az esetben, amennyiben elővásárlási jogával az önkormányzat nem él, úgy a vételárat a képviselő testületi ülést követő 5 napon belül, de legkésőbb az elővásárlási jog tárgyában született döntés vevői </w:t>
      </w:r>
      <w:r w:rsidR="009B59DA" w:rsidRPr="009B59DA">
        <w:rPr>
          <w:rFonts w:ascii="Times New Roman" w:hAnsi="Times New Roman" w:cs="Times New Roman"/>
          <w:sz w:val="24"/>
          <w:szCs w:val="24"/>
        </w:rPr>
        <w:lastRenderedPageBreak/>
        <w:t xml:space="preserve">tudomásszerzését követő 5 napon belül fizeti meg átutalással a magánszemély eladó részére a </w:t>
      </w:r>
      <w:r w:rsidR="00E0197C">
        <w:rPr>
          <w:rFonts w:ascii="Times New Roman" w:hAnsi="Times New Roman" w:cs="Times New Roman"/>
          <w:sz w:val="24"/>
          <w:szCs w:val="24"/>
        </w:rPr>
        <w:t xml:space="preserve">vevő </w:t>
      </w:r>
      <w:r w:rsidR="009B59DA" w:rsidRPr="009B59DA">
        <w:rPr>
          <w:rFonts w:ascii="Times New Roman" w:hAnsi="Times New Roman" w:cs="Times New Roman"/>
          <w:sz w:val="24"/>
          <w:szCs w:val="24"/>
        </w:rPr>
        <w:t xml:space="preserve">VGN Zrt. </w:t>
      </w:r>
    </w:p>
    <w:p w14:paraId="1829A320" w14:textId="77777777" w:rsidR="0016602E" w:rsidRPr="009B59DA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063C743" w14:textId="77777777" w:rsidR="00017730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B59DA">
        <w:rPr>
          <w:rFonts w:ascii="Times New Roman" w:eastAsia="Calibri" w:hAnsi="Times New Roman" w:cs="Times New Roman"/>
          <w:sz w:val="24"/>
          <w:szCs w:val="24"/>
        </w:rPr>
        <w:t xml:space="preserve">Tekintettel </w:t>
      </w:r>
      <w:r w:rsidR="009B59DA">
        <w:rPr>
          <w:rFonts w:ascii="Times New Roman" w:eastAsia="Calibri" w:hAnsi="Times New Roman" w:cs="Times New Roman"/>
          <w:sz w:val="24"/>
          <w:szCs w:val="24"/>
        </w:rPr>
        <w:t xml:space="preserve">tehát </w:t>
      </w:r>
      <w:r w:rsidRPr="009B59DA">
        <w:rPr>
          <w:rFonts w:ascii="Times New Roman" w:eastAsia="Calibri" w:hAnsi="Times New Roman" w:cs="Times New Roman"/>
          <w:sz w:val="24"/>
          <w:szCs w:val="24"/>
        </w:rPr>
        <w:t>arra, hogy a földterület osztatlan közös tulajdonban Hajdúszoboszló Város Önkormányza</w:t>
      </w:r>
      <w:r w:rsidR="00E0197C">
        <w:rPr>
          <w:rFonts w:ascii="Times New Roman" w:eastAsia="Calibri" w:hAnsi="Times New Roman" w:cs="Times New Roman"/>
          <w:sz w:val="24"/>
          <w:szCs w:val="24"/>
        </w:rPr>
        <w:t>ta tulajdonában is áll, így az Ö</w:t>
      </w:r>
      <w:r w:rsidRPr="009B59DA">
        <w:rPr>
          <w:rFonts w:ascii="Times New Roman" w:eastAsia="Calibri" w:hAnsi="Times New Roman" w:cs="Times New Roman"/>
          <w:sz w:val="24"/>
          <w:szCs w:val="24"/>
        </w:rPr>
        <w:t>nkormányzatot elővásárlási jog illeti meg</w:t>
      </w:r>
      <w:r w:rsidR="00FF7CB1">
        <w:rPr>
          <w:rFonts w:ascii="Times New Roman" w:eastAsia="Calibri" w:hAnsi="Times New Roman" w:cs="Times New Roman"/>
          <w:sz w:val="24"/>
          <w:szCs w:val="24"/>
        </w:rPr>
        <w:t xml:space="preserve"> (Ptk. </w:t>
      </w:r>
      <w:r w:rsidR="00FF7CB1" w:rsidRPr="00FF7CB1">
        <w:rPr>
          <w:rFonts w:ascii="Times New Roman" w:eastAsia="Calibri" w:hAnsi="Times New Roman" w:cs="Times New Roman"/>
          <w:sz w:val="24"/>
          <w:szCs w:val="24"/>
        </w:rPr>
        <w:t>5:20. §</w:t>
      </w:r>
      <w:r w:rsidR="00FF7CB1">
        <w:rPr>
          <w:rFonts w:ascii="Times New Roman" w:eastAsia="Calibri" w:hAnsi="Times New Roman" w:cs="Times New Roman"/>
          <w:sz w:val="24"/>
          <w:szCs w:val="24"/>
        </w:rPr>
        <w:t>)</w:t>
      </w:r>
      <w:r w:rsidRPr="009B59DA">
        <w:rPr>
          <w:rFonts w:ascii="Times New Roman" w:eastAsia="Calibri" w:hAnsi="Times New Roman" w:cs="Times New Roman"/>
          <w:sz w:val="24"/>
          <w:szCs w:val="24"/>
        </w:rPr>
        <w:t xml:space="preserve">. A Hajdúszoboszlói Városgazdálkodási Nonprofit Zrt. kéri az önkormányzatot, hogy nyilatkozzon az elővásárlási jog gyakorlására vonatkozóan. </w:t>
      </w:r>
    </w:p>
    <w:p w14:paraId="5EE01780" w14:textId="77777777" w:rsidR="00017730" w:rsidRDefault="00017730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5F27240" w14:textId="77777777" w:rsidR="0016602E" w:rsidRDefault="00017730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17730">
        <w:rPr>
          <w:rFonts w:ascii="Times New Roman" w:eastAsia="Calibri" w:hAnsi="Times New Roman" w:cs="Times New Roman"/>
          <w:b/>
          <w:sz w:val="24"/>
          <w:szCs w:val="24"/>
        </w:rPr>
        <w:t>Annak érdekében, hogy a korábbi gyakorlathoz hasonlóan a VGN Zrt. megszerezhesse az utolsó garázs tulajdonjogát, a Vagyongazdálkodási Osztály javasolja a Tisztelt Képviselő-testületnek, hogy támogassa az elővásárlási jogról történő lemondásról szóló döntés meghozatalát.</w:t>
      </w:r>
    </w:p>
    <w:p w14:paraId="5115D88A" w14:textId="77777777" w:rsidR="00017730" w:rsidRDefault="00017730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E21176D" w14:textId="77777777" w:rsidR="00017730" w:rsidRDefault="00017730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017730">
        <w:rPr>
          <w:rFonts w:ascii="Times New Roman" w:eastAsia="Calibri" w:hAnsi="Times New Roman" w:cs="Times New Roman"/>
          <w:b/>
          <w:sz w:val="24"/>
          <w:szCs w:val="24"/>
          <w:u w:val="single"/>
        </w:rPr>
        <w:t>II. Értékesítésre történő kijelölés</w:t>
      </w:r>
    </w:p>
    <w:p w14:paraId="668C7CA6" w14:textId="77777777" w:rsidR="00017730" w:rsidRDefault="00017730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3696D428" w14:textId="77777777" w:rsidR="00017730" w:rsidRDefault="008920C8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A Luther utca 47. szám alatti ingatlan </w:t>
      </w:r>
      <w:r w:rsidR="00C3159E">
        <w:rPr>
          <w:rFonts w:ascii="Times New Roman" w:eastAsia="Calibri" w:hAnsi="Times New Roman" w:cs="Times New Roman"/>
          <w:sz w:val="24"/>
          <w:szCs w:val="24"/>
        </w:rPr>
        <w:t xml:space="preserve">jogi sorsa </w:t>
      </w:r>
      <w:r w:rsidR="00FF7CB1">
        <w:rPr>
          <w:rFonts w:ascii="Times New Roman" w:eastAsia="Calibri" w:hAnsi="Times New Roman" w:cs="Times New Roman"/>
          <w:sz w:val="24"/>
          <w:szCs w:val="24"/>
        </w:rPr>
        <w:t xml:space="preserve">az ott található garázsok miatt </w:t>
      </w:r>
      <w:r w:rsidR="00C3159E">
        <w:rPr>
          <w:rFonts w:ascii="Times New Roman" w:eastAsia="Calibri" w:hAnsi="Times New Roman" w:cs="Times New Roman"/>
          <w:sz w:val="24"/>
          <w:szCs w:val="24"/>
        </w:rPr>
        <w:t>mindezidáig rendezetlen volt, azonban az idegen tulajdon megszűnését követően lehetőség nyílik az ingatlan értékesítésére.</w:t>
      </w:r>
    </w:p>
    <w:p w14:paraId="5355D2EE" w14:textId="77777777" w:rsidR="00C3159E" w:rsidRDefault="00C3159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E89CA7B" w14:textId="77777777" w:rsidR="00C3159E" w:rsidRPr="00017730" w:rsidRDefault="00C3159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0288" behindDoc="0" locked="0" layoutInCell="1" allowOverlap="1" wp14:anchorId="1DCA4888" wp14:editId="744D3F94">
            <wp:simplePos x="0" y="0"/>
            <wp:positionH relativeFrom="margin">
              <wp:align>center</wp:align>
            </wp:positionH>
            <wp:positionV relativeFrom="paragraph">
              <wp:posOffset>285750</wp:posOffset>
            </wp:positionV>
            <wp:extent cx="5581650" cy="2333625"/>
            <wp:effectExtent l="0" t="0" r="0" b="952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sz w:val="24"/>
          <w:szCs w:val="24"/>
        </w:rPr>
        <w:t>Az ingatlan általános adatai:</w:t>
      </w:r>
    </w:p>
    <w:p w14:paraId="2729983E" w14:textId="77777777" w:rsidR="00017730" w:rsidRDefault="00D72A68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1312" behindDoc="0" locked="0" layoutInCell="1" allowOverlap="1" wp14:anchorId="528CF71E" wp14:editId="04F11889">
            <wp:simplePos x="0" y="0"/>
            <wp:positionH relativeFrom="column">
              <wp:posOffset>280035</wp:posOffset>
            </wp:positionH>
            <wp:positionV relativeFrom="paragraph">
              <wp:posOffset>2529840</wp:posOffset>
            </wp:positionV>
            <wp:extent cx="4314825" cy="2524125"/>
            <wp:effectExtent l="0" t="0" r="9525" b="9525"/>
            <wp:wrapSquare wrapText="bothSides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1C247E9" w14:textId="77777777" w:rsidR="00017730" w:rsidRPr="009B59DA" w:rsidRDefault="00017730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54D70C4" w14:textId="77777777" w:rsidR="0016602E" w:rsidRPr="009B59DA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6EBCEBE" w14:textId="77777777" w:rsidR="00017730" w:rsidRDefault="00017730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F674111" w14:textId="77777777" w:rsidR="00017730" w:rsidRDefault="00017730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737EE30" w14:textId="77777777" w:rsidR="00017730" w:rsidRDefault="00017730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7B96614" w14:textId="77777777" w:rsidR="00017730" w:rsidRDefault="00017730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E8DE16A" w14:textId="77777777" w:rsidR="00017730" w:rsidRDefault="00017730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40D524E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E1B8062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01907CB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B4CC892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6BB74A00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19ECE58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45EF8FB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A82AE7D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26CF49D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8F0E09C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A7C2A22" w14:textId="7A16EF79" w:rsidR="00D72A68" w:rsidRDefault="006F6112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74624" behindDoc="0" locked="0" layoutInCell="1" allowOverlap="1" wp14:anchorId="59952880" wp14:editId="0C136ACA">
            <wp:simplePos x="0" y="0"/>
            <wp:positionH relativeFrom="margin">
              <wp:align>right</wp:align>
            </wp:positionH>
            <wp:positionV relativeFrom="paragraph">
              <wp:posOffset>4434840</wp:posOffset>
            </wp:positionV>
            <wp:extent cx="5610225" cy="4736358"/>
            <wp:effectExtent l="0" t="0" r="0" b="7620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736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73600" behindDoc="0" locked="0" layoutInCell="1" allowOverlap="1" wp14:anchorId="7FE48DA7" wp14:editId="070D0A57">
            <wp:simplePos x="0" y="0"/>
            <wp:positionH relativeFrom="margin">
              <wp:posOffset>307340</wp:posOffset>
            </wp:positionH>
            <wp:positionV relativeFrom="paragraph">
              <wp:posOffset>66675</wp:posOffset>
            </wp:positionV>
            <wp:extent cx="5915025" cy="1933575"/>
            <wp:effectExtent l="0" t="0" r="9525" b="9525"/>
            <wp:wrapSquare wrapText="bothSides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3360" behindDoc="0" locked="0" layoutInCell="1" allowOverlap="1" wp14:anchorId="3047030E" wp14:editId="7FD895ED">
            <wp:simplePos x="0" y="0"/>
            <wp:positionH relativeFrom="margin">
              <wp:posOffset>171450</wp:posOffset>
            </wp:positionH>
            <wp:positionV relativeFrom="paragraph">
              <wp:posOffset>2015490</wp:posOffset>
            </wp:positionV>
            <wp:extent cx="6067425" cy="2590800"/>
            <wp:effectExtent l="0" t="0" r="9525" b="0"/>
            <wp:wrapSquare wrapText="bothSides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869377D" w14:textId="77777777" w:rsidR="00D72A68" w:rsidRDefault="00E0197C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5408" behindDoc="0" locked="0" layoutInCell="1" allowOverlap="1" wp14:anchorId="7C10C0FC" wp14:editId="29C88F97">
            <wp:simplePos x="0" y="0"/>
            <wp:positionH relativeFrom="margin">
              <wp:posOffset>269875</wp:posOffset>
            </wp:positionH>
            <wp:positionV relativeFrom="paragraph">
              <wp:posOffset>3482340</wp:posOffset>
            </wp:positionV>
            <wp:extent cx="5038725" cy="5168900"/>
            <wp:effectExtent l="0" t="0" r="9525" b="0"/>
            <wp:wrapSquare wrapText="bothSides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516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4384" behindDoc="0" locked="0" layoutInCell="1" allowOverlap="1" wp14:anchorId="0E395A11" wp14:editId="4940F938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5886450" cy="3476625"/>
            <wp:effectExtent l="0" t="0" r="0" b="9525"/>
            <wp:wrapSquare wrapText="bothSides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78287C9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59FE789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5282517A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6C7CA5EF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4F6C241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986F7FB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9E40CC9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5CCB4220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CB4ADEC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A8130F1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93F7149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61E9A7ED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5BDC27F5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7F5BB52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920000C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BAE9C3B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4AC7566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720AE89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5BD48793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361E906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5E353DC1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B8F0641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8EFD017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30EF273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F77F56E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80F33AA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A3DA4CC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9E80E1C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6722682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43C1701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04B49AC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635609D3" w14:textId="77777777" w:rsidR="006B63BE" w:rsidRDefault="00E0197C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6432" behindDoc="0" locked="0" layoutInCell="1" allowOverlap="1" wp14:anchorId="5CA5B847" wp14:editId="5C9B5AF3">
            <wp:simplePos x="0" y="0"/>
            <wp:positionH relativeFrom="margin">
              <wp:posOffset>85725</wp:posOffset>
            </wp:positionH>
            <wp:positionV relativeFrom="paragraph">
              <wp:posOffset>0</wp:posOffset>
            </wp:positionV>
            <wp:extent cx="5448300" cy="4886325"/>
            <wp:effectExtent l="0" t="0" r="0" b="9525"/>
            <wp:wrapSquare wrapText="bothSides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488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6C3C249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F01628E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32EBB21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2CD96CA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41E86E6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229E2EB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BF34882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F3175DF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783D344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574C96B7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03EE178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75C7D26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23A22BA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B530039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A3C95ED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1506B75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537307C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14BDBBC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639C192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0C3C4B2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15DC585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56F45AD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8D0C6D4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C6889B5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177C4AA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AC0746A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43EEB5E" w14:textId="022E9775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CD814FD" w14:textId="50751D20" w:rsidR="006B63BE" w:rsidRDefault="00E55E0B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7456" behindDoc="0" locked="0" layoutInCell="1" allowOverlap="1" wp14:anchorId="4EFD1057" wp14:editId="343FB300">
            <wp:simplePos x="0" y="0"/>
            <wp:positionH relativeFrom="margin">
              <wp:align>left</wp:align>
            </wp:positionH>
            <wp:positionV relativeFrom="paragraph">
              <wp:posOffset>31115</wp:posOffset>
            </wp:positionV>
            <wp:extent cx="5581650" cy="3738880"/>
            <wp:effectExtent l="0" t="0" r="0" b="0"/>
            <wp:wrapSquare wrapText="bothSides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373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AA35AF" w14:textId="369B3D5B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4DA3326" w14:textId="6DCAEEFC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1E8F19A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0896EA6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536697A4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1D45768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6A29E8AD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64D02204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FB5E63F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04EBCDB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7AFD95B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0322997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F723BCE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C6D1F48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1560665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5C400045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E573E05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3F31ACA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0576A1B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648E8CE3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BBFBCB4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5B70FDF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AE8A69E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A4CD59D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8480" behindDoc="0" locked="0" layoutInCell="1" allowOverlap="1" wp14:anchorId="16CCB62A" wp14:editId="46752127">
            <wp:simplePos x="0" y="0"/>
            <wp:positionH relativeFrom="margin">
              <wp:align>left</wp:align>
            </wp:positionH>
            <wp:positionV relativeFrom="paragraph">
              <wp:posOffset>22860</wp:posOffset>
            </wp:positionV>
            <wp:extent cx="5953125" cy="2219325"/>
            <wp:effectExtent l="0" t="0" r="9525" b="9525"/>
            <wp:wrapSquare wrapText="bothSides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0ABB630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6791439" w14:textId="77777777" w:rsidR="006B63BE" w:rsidRDefault="0054489B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9504" behindDoc="0" locked="0" layoutInCell="1" allowOverlap="1" wp14:anchorId="1685C257" wp14:editId="247D5009">
            <wp:simplePos x="0" y="0"/>
            <wp:positionH relativeFrom="column">
              <wp:posOffset>3810</wp:posOffset>
            </wp:positionH>
            <wp:positionV relativeFrom="paragraph">
              <wp:posOffset>-2598420</wp:posOffset>
            </wp:positionV>
            <wp:extent cx="5915025" cy="7381875"/>
            <wp:effectExtent l="133350" t="114300" r="123825" b="161925"/>
            <wp:wrapSquare wrapText="bothSides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73818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2E099ECF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21E2558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98B7903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6AE2BFA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2D9DF07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6B4DD4C6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3E8A9D7" w14:textId="77777777" w:rsidR="006B63BE" w:rsidRDefault="0054489B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70528" behindDoc="0" locked="0" layoutInCell="1" allowOverlap="1" wp14:anchorId="7674273B" wp14:editId="61120AF4">
            <wp:simplePos x="0" y="0"/>
            <wp:positionH relativeFrom="column">
              <wp:posOffset>3810</wp:posOffset>
            </wp:positionH>
            <wp:positionV relativeFrom="paragraph">
              <wp:posOffset>0</wp:posOffset>
            </wp:positionV>
            <wp:extent cx="5876925" cy="7343775"/>
            <wp:effectExtent l="133350" t="114300" r="123825" b="161925"/>
            <wp:wrapSquare wrapText="bothSides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73437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2FC864F7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5D612A0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095551F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BEF6DAA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B4EDFB6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BE91180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75120CE" w14:textId="77777777" w:rsidR="006B63BE" w:rsidRDefault="0054489B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71552" behindDoc="0" locked="0" layoutInCell="1" allowOverlap="1" wp14:anchorId="0C3B0AAF" wp14:editId="50159F75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5705475" cy="7258050"/>
            <wp:effectExtent l="133350" t="114300" r="123825" b="171450"/>
            <wp:wrapSquare wrapText="bothSides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72580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7E647FB6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0845323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F7666D2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C533892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FADE7F2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DA7FD84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0B57930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CF6DDCF" w14:textId="77777777" w:rsidR="003D4ACD" w:rsidRDefault="003D4ACD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5A830F5" w14:textId="77777777" w:rsidR="003D4ACD" w:rsidRDefault="003D4ACD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72576" behindDoc="0" locked="0" layoutInCell="1" allowOverlap="1" wp14:anchorId="68933B12" wp14:editId="734E0D22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6029325" cy="4838700"/>
            <wp:effectExtent l="133350" t="114300" r="123825" b="152400"/>
            <wp:wrapSquare wrapText="bothSides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48387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106AF562" w14:textId="046F88AE" w:rsidR="003D4ACD" w:rsidRDefault="003D4ACD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A Vagyongazdálkodási Osztály ingatlanforgalmi értékbecslőt kért fel az ingatlan piaci értékének megállapítására, aki ezt az </w:t>
      </w:r>
      <w:r w:rsidRPr="00A45FC7">
        <w:rPr>
          <w:rFonts w:ascii="Times New Roman" w:hAnsi="Times New Roman"/>
          <w:b/>
          <w:sz w:val="24"/>
          <w:szCs w:val="24"/>
        </w:rPr>
        <w:t xml:space="preserve">összeget </w:t>
      </w:r>
      <w:r w:rsidR="006F6112">
        <w:rPr>
          <w:rFonts w:ascii="Times New Roman" w:hAnsi="Times New Roman"/>
          <w:b/>
          <w:sz w:val="24"/>
          <w:szCs w:val="24"/>
        </w:rPr>
        <w:t>154.070.000</w:t>
      </w:r>
      <w:r w:rsidR="00A45FC7" w:rsidRPr="00A45FC7">
        <w:rPr>
          <w:rFonts w:ascii="Times New Roman" w:hAnsi="Times New Roman"/>
          <w:b/>
          <w:sz w:val="24"/>
          <w:szCs w:val="24"/>
        </w:rPr>
        <w:t>,-</w:t>
      </w:r>
      <w:r w:rsidRPr="00A45FC7">
        <w:rPr>
          <w:rFonts w:ascii="Times New Roman" w:hAnsi="Times New Roman"/>
          <w:b/>
          <w:sz w:val="24"/>
          <w:szCs w:val="24"/>
        </w:rPr>
        <w:t xml:space="preserve"> Ft-ban határozta</w:t>
      </w:r>
      <w:r>
        <w:rPr>
          <w:rFonts w:ascii="Times New Roman" w:hAnsi="Times New Roman"/>
          <w:b/>
          <w:sz w:val="24"/>
          <w:szCs w:val="24"/>
        </w:rPr>
        <w:t xml:space="preserve"> meg. </w:t>
      </w:r>
    </w:p>
    <w:p w14:paraId="725463ED" w14:textId="77777777" w:rsidR="00C80CA1" w:rsidRDefault="00C80CA1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A8A6533" w14:textId="3D45E49E" w:rsidR="002551B5" w:rsidRDefault="00C80CA1" w:rsidP="0016602E">
      <w:pPr>
        <w:pStyle w:val="Nincstrkz"/>
        <w:jc w:val="both"/>
        <w:rPr>
          <w:rFonts w:ascii="Times New Roman" w:hAnsi="Times New Roman"/>
          <w:sz w:val="24"/>
          <w:szCs w:val="24"/>
        </w:rPr>
      </w:pPr>
      <w:r w:rsidRPr="00C80CA1">
        <w:rPr>
          <w:rFonts w:ascii="Times New Roman" w:hAnsi="Times New Roman"/>
          <w:sz w:val="24"/>
          <w:szCs w:val="24"/>
        </w:rPr>
        <w:t xml:space="preserve">Amennyiben a Tisztelt Képviselő-testület az értékesítés mellett határoz, az értékesítési eljárás lefolytatása </w:t>
      </w:r>
      <w:r>
        <w:rPr>
          <w:rFonts w:ascii="Times New Roman" w:hAnsi="Times New Roman"/>
          <w:sz w:val="24"/>
          <w:szCs w:val="24"/>
        </w:rPr>
        <w:t xml:space="preserve">és a határidők meghatározása </w:t>
      </w:r>
      <w:r w:rsidRPr="00C80CA1">
        <w:rPr>
          <w:rFonts w:ascii="Times New Roman" w:hAnsi="Times New Roman"/>
          <w:sz w:val="24"/>
          <w:szCs w:val="24"/>
        </w:rPr>
        <w:t xml:space="preserve">során javasoljuk figyelembe venni azt, hogy az ingatlan jelenleg több célból is hasznosítva van (raktározás, </w:t>
      </w:r>
      <w:r w:rsidR="00E0197C">
        <w:rPr>
          <w:rFonts w:ascii="Times New Roman" w:hAnsi="Times New Roman"/>
          <w:sz w:val="24"/>
          <w:szCs w:val="24"/>
        </w:rPr>
        <w:t>helyiségbérlet</w:t>
      </w:r>
      <w:r w:rsidRPr="00C80CA1">
        <w:rPr>
          <w:rFonts w:ascii="Times New Roman" w:hAnsi="Times New Roman"/>
          <w:sz w:val="24"/>
          <w:szCs w:val="24"/>
        </w:rPr>
        <w:t xml:space="preserve">, valamint a VGN Zrt. munkatársainak </w:t>
      </w:r>
      <w:r w:rsidR="007438FD">
        <w:rPr>
          <w:rFonts w:ascii="Times New Roman" w:hAnsi="Times New Roman"/>
          <w:sz w:val="24"/>
          <w:szCs w:val="24"/>
        </w:rPr>
        <w:t>szociális helyisége).</w:t>
      </w:r>
    </w:p>
    <w:p w14:paraId="1A5910CC" w14:textId="77777777" w:rsidR="002551B5" w:rsidRDefault="002551B5" w:rsidP="002551B5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5E62F95" w14:textId="77777777" w:rsidR="002551B5" w:rsidRPr="00527832" w:rsidRDefault="002551B5" w:rsidP="002551B5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Hajdúszoboszló Város Önkormányzata Képviselő-testületének 10/2013. (IV. 18.) önkormányzati rendelete Hajdúszoboszló Város nemzeti vagyonáról 14.§ (1) bekezdés a) pontja alapján az önkormányzati vagyontárgy </w:t>
      </w:r>
      <w:r w:rsidRPr="00527832">
        <w:rPr>
          <w:rFonts w:ascii="Times New Roman" w:hAnsi="Times New Roman" w:cs="Times New Roman"/>
          <w:b/>
          <w:sz w:val="24"/>
          <w:szCs w:val="24"/>
        </w:rPr>
        <w:t>elidegenítése</w:t>
      </w:r>
      <w:r w:rsidRPr="00527832">
        <w:rPr>
          <w:rFonts w:ascii="Times New Roman" w:hAnsi="Times New Roman" w:cs="Times New Roman"/>
          <w:sz w:val="24"/>
          <w:szCs w:val="24"/>
        </w:rPr>
        <w:t>, használatba vagy bérbeadása, illetve más módon történő hasznosítása 1 millió forintos értékhatár felett – a rendelet </w:t>
      </w:r>
      <w:hyperlink r:id="rId23" w:anchor="SZ14" w:history="1">
        <w:r w:rsidRPr="00527832">
          <w:rPr>
            <w:rStyle w:val="Hiperhivatkozs"/>
            <w:rFonts w:ascii="Times New Roman" w:hAnsi="Times New Roman" w:cs="Times New Roman"/>
            <w:color w:val="auto"/>
            <w:sz w:val="24"/>
            <w:szCs w:val="24"/>
            <w:u w:val="none"/>
          </w:rPr>
          <w:t>14. §</w:t>
        </w:r>
      </w:hyperlink>
      <w:r w:rsidRPr="00527832">
        <w:rPr>
          <w:rFonts w:ascii="Times New Roman" w:hAnsi="Times New Roman" w:cs="Times New Roman"/>
          <w:sz w:val="24"/>
          <w:szCs w:val="24"/>
        </w:rPr>
        <w:t> (1) </w:t>
      </w:r>
      <w:hyperlink r:id="rId24" w:anchor="SZ14@BE1@POB" w:history="1">
        <w:r w:rsidRPr="00527832">
          <w:rPr>
            <w:rStyle w:val="Hiperhivatkozs"/>
            <w:rFonts w:ascii="Times New Roman" w:hAnsi="Times New Roman" w:cs="Times New Roman"/>
            <w:color w:val="auto"/>
            <w:sz w:val="24"/>
            <w:szCs w:val="24"/>
            <w:u w:val="none"/>
          </w:rPr>
          <w:t>b) pont</w:t>
        </w:r>
      </w:hyperlink>
      <w:r w:rsidRPr="00527832">
        <w:rPr>
          <w:rFonts w:ascii="Times New Roman" w:hAnsi="Times New Roman" w:cs="Times New Roman"/>
          <w:sz w:val="24"/>
          <w:szCs w:val="24"/>
        </w:rPr>
        <w:t xml:space="preserve">jában foglaltak kivételével - </w:t>
      </w:r>
      <w:r w:rsidRPr="00527832">
        <w:rPr>
          <w:rFonts w:ascii="Times New Roman" w:hAnsi="Times New Roman" w:cs="Times New Roman"/>
          <w:b/>
          <w:sz w:val="24"/>
          <w:szCs w:val="24"/>
        </w:rPr>
        <w:t>versenyeztetési eljárás keretében történhet</w:t>
      </w:r>
      <w:r w:rsidRPr="00527832">
        <w:rPr>
          <w:rFonts w:ascii="Times New Roman" w:hAnsi="Times New Roman" w:cs="Times New Roman"/>
          <w:sz w:val="24"/>
          <w:szCs w:val="24"/>
        </w:rPr>
        <w:t>, az összességében legelőnyösebb ajánlatot tevő részére, a szolgáltatás és ellenszolgáltatás értékarányosságával. </w:t>
      </w:r>
    </w:p>
    <w:p w14:paraId="37C6C5B5" w14:textId="77777777" w:rsidR="00C80CA1" w:rsidRPr="00527832" w:rsidRDefault="00C80CA1" w:rsidP="0016602E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14:paraId="5F9B8DE3" w14:textId="68B7D907" w:rsidR="003D4ACD" w:rsidRPr="00EC6290" w:rsidRDefault="00C80CA1" w:rsidP="00EC629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>
        <w:rPr>
          <w:rFonts w:ascii="Times New Roman" w:hAnsi="Times New Roman"/>
          <w:sz w:val="24"/>
          <w:szCs w:val="24"/>
        </w:rPr>
        <w:t xml:space="preserve">A Vagyongazdálkodási Osztály javasolja az ingatlan értékesítésre történő kijelölését az ingatlanforgalmi értékbecslő által meghatározott forgalmi értéken azzal, hogy </w:t>
      </w:r>
      <w:r w:rsidR="00CF1C07">
        <w:rPr>
          <w:rFonts w:ascii="Times New Roman" w:hAnsi="Times New Roman"/>
          <w:sz w:val="24"/>
          <w:szCs w:val="24"/>
        </w:rPr>
        <w:t>a VGN Zrt. által a garázsok tulajdonjogának megszerzésére fordított összeg</w:t>
      </w:r>
      <w:r w:rsidR="00EC6290">
        <w:rPr>
          <w:rFonts w:ascii="Times New Roman" w:hAnsi="Times New Roman"/>
          <w:sz w:val="24"/>
          <w:szCs w:val="24"/>
        </w:rPr>
        <w:t xml:space="preserve"> (</w:t>
      </w:r>
      <w:r w:rsidR="00EC6290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13.900.000,- Ft)</w:t>
      </w:r>
      <w:r w:rsidR="00CF1C07">
        <w:rPr>
          <w:rFonts w:ascii="Times New Roman" w:hAnsi="Times New Roman"/>
          <w:sz w:val="24"/>
          <w:szCs w:val="24"/>
        </w:rPr>
        <w:t xml:space="preserve"> </w:t>
      </w:r>
      <w:r w:rsidR="00FF7CB1">
        <w:rPr>
          <w:rFonts w:ascii="Times New Roman" w:hAnsi="Times New Roman"/>
          <w:sz w:val="24"/>
          <w:szCs w:val="24"/>
        </w:rPr>
        <w:t xml:space="preserve">az adásvétellel egyidejűleg a VGN Zrt. részére </w:t>
      </w:r>
      <w:r w:rsidR="00E0197C" w:rsidRPr="00EC6290">
        <w:rPr>
          <w:rFonts w:ascii="Times New Roman" w:hAnsi="Times New Roman"/>
          <w:b/>
          <w:sz w:val="24"/>
          <w:szCs w:val="24"/>
        </w:rPr>
        <w:t xml:space="preserve">arányosan </w:t>
      </w:r>
      <w:r w:rsidR="00CF1C07" w:rsidRPr="00EC6290">
        <w:rPr>
          <w:rFonts w:ascii="Times New Roman" w:hAnsi="Times New Roman"/>
          <w:b/>
          <w:sz w:val="24"/>
          <w:szCs w:val="24"/>
        </w:rPr>
        <w:t>megtérítésére kerüljön.</w:t>
      </w:r>
    </w:p>
    <w:p w14:paraId="020ABB9E" w14:textId="77777777" w:rsidR="00527832" w:rsidRPr="00EC6290" w:rsidRDefault="00527832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53D9A195" w14:textId="0534EF63" w:rsidR="00177A13" w:rsidRPr="00177A13" w:rsidRDefault="00177A13" w:rsidP="00177A13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177A13">
        <w:rPr>
          <w:rFonts w:ascii="Times New Roman" w:hAnsi="Times New Roman" w:cs="Times New Roman"/>
          <w:sz w:val="24"/>
          <w:szCs w:val="24"/>
        </w:rPr>
        <w:lastRenderedPageBreak/>
        <w:t xml:space="preserve">Tekintettel arra, hogy </w:t>
      </w:r>
      <w:r w:rsidR="00EA5C4F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VGN Zrt. A</w:t>
      </w:r>
      <w:r w:rsidRPr="00177A13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lapszabálya értelmében bármely ingatlan elidegenítéséhez szüksé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ges a tulajdonos hozzájárulása, így a </w:t>
      </w:r>
      <w:r w:rsidR="00527832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VGN Zrt. tulajdonrészének</w:t>
      </w:r>
      <w:r w:rsidR="00EA5C4F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értékesítéséhez a tulajdonos Önkormányzatnak kifejezetten hozzá kell járulnia.</w:t>
      </w:r>
    </w:p>
    <w:p w14:paraId="0FC8C969" w14:textId="08A89AE0" w:rsidR="0016602E" w:rsidRPr="00D12000" w:rsidRDefault="0016602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Kérjük</w:t>
      </w:r>
      <w:r w:rsidRPr="00D12000">
        <w:rPr>
          <w:rFonts w:ascii="Times New Roman" w:hAnsi="Times New Roman"/>
          <w:b/>
          <w:sz w:val="24"/>
          <w:szCs w:val="24"/>
        </w:rPr>
        <w:t xml:space="preserve"> a Tisztelt Képviselő-testületet</w:t>
      </w:r>
      <w:r>
        <w:rPr>
          <w:rFonts w:ascii="Times New Roman" w:hAnsi="Times New Roman"/>
          <w:b/>
          <w:sz w:val="24"/>
          <w:szCs w:val="24"/>
        </w:rPr>
        <w:t xml:space="preserve"> és bizottságokat</w:t>
      </w:r>
      <w:r w:rsidRPr="00D12000">
        <w:rPr>
          <w:rFonts w:ascii="Times New Roman" w:hAnsi="Times New Roman"/>
          <w:b/>
          <w:sz w:val="24"/>
          <w:szCs w:val="24"/>
        </w:rPr>
        <w:t>, hogy a</w:t>
      </w:r>
      <w:r>
        <w:rPr>
          <w:rFonts w:ascii="Times New Roman" w:hAnsi="Times New Roman"/>
          <w:b/>
          <w:sz w:val="24"/>
          <w:szCs w:val="24"/>
        </w:rPr>
        <w:t xml:space="preserve"> mellékelt határozati</w:t>
      </w:r>
      <w:r w:rsidRPr="00D12000">
        <w:rPr>
          <w:rFonts w:ascii="Times New Roman" w:hAnsi="Times New Roman"/>
          <w:b/>
          <w:sz w:val="24"/>
          <w:szCs w:val="24"/>
        </w:rPr>
        <w:t xml:space="preserve"> javaslatokról</w:t>
      </w:r>
      <w:r>
        <w:rPr>
          <w:rFonts w:ascii="Times New Roman" w:hAnsi="Times New Roman"/>
          <w:b/>
          <w:sz w:val="24"/>
          <w:szCs w:val="24"/>
        </w:rPr>
        <w:t xml:space="preserve"> egyenként</w:t>
      </w:r>
      <w:r w:rsidRPr="00D12000">
        <w:rPr>
          <w:rFonts w:ascii="Times New Roman" w:hAnsi="Times New Roman"/>
          <w:b/>
          <w:sz w:val="24"/>
          <w:szCs w:val="24"/>
        </w:rPr>
        <w:t xml:space="preserve"> dönteni szívesked</w:t>
      </w:r>
      <w:r>
        <w:rPr>
          <w:rFonts w:ascii="Times New Roman" w:hAnsi="Times New Roman"/>
          <w:b/>
          <w:sz w:val="24"/>
          <w:szCs w:val="24"/>
        </w:rPr>
        <w:t>jenek!</w:t>
      </w:r>
    </w:p>
    <w:p w14:paraId="24E37991" w14:textId="77777777" w:rsidR="0016602E" w:rsidRPr="0066529C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5BB80E6" w14:textId="58AF2E4E" w:rsidR="0016602E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D12000">
        <w:rPr>
          <w:rFonts w:ascii="Times New Roman" w:eastAsia="Calibri" w:hAnsi="Times New Roman" w:cs="Times New Roman"/>
          <w:sz w:val="24"/>
          <w:szCs w:val="24"/>
          <w:u w:val="single"/>
        </w:rPr>
        <w:t>Határozati javaslat</w:t>
      </w:r>
      <w:r w:rsidR="00565E1E">
        <w:rPr>
          <w:rFonts w:ascii="Times New Roman" w:eastAsia="Calibri" w:hAnsi="Times New Roman" w:cs="Times New Roman"/>
          <w:sz w:val="24"/>
          <w:szCs w:val="24"/>
          <w:u w:val="single"/>
        </w:rPr>
        <w:t xml:space="preserve"> 1</w:t>
      </w:r>
      <w:proofErr w:type="gramStart"/>
      <w:r w:rsidR="00177A13">
        <w:rPr>
          <w:rFonts w:ascii="Times New Roman" w:eastAsia="Calibri" w:hAnsi="Times New Roman" w:cs="Times New Roman"/>
          <w:sz w:val="24"/>
          <w:szCs w:val="24"/>
          <w:u w:val="single"/>
        </w:rPr>
        <w:t>.</w:t>
      </w:r>
      <w:r w:rsidRPr="00D12000">
        <w:rPr>
          <w:rFonts w:ascii="Times New Roman" w:eastAsia="Calibri" w:hAnsi="Times New Roman" w:cs="Times New Roman"/>
          <w:sz w:val="24"/>
          <w:szCs w:val="24"/>
          <w:u w:val="single"/>
        </w:rPr>
        <w:t>:</w:t>
      </w:r>
      <w:proofErr w:type="gramEnd"/>
    </w:p>
    <w:p w14:paraId="454CCD7F" w14:textId="77777777" w:rsidR="0016602E" w:rsidRPr="00D12000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</w:p>
    <w:p w14:paraId="2E746817" w14:textId="64BD4971" w:rsidR="0016602E" w:rsidRPr="00177A13" w:rsidRDefault="0016602E" w:rsidP="00177A1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„Hajdúszoboszló Város Önkormányzat</w:t>
      </w:r>
      <w:r w:rsidR="003D4ACD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a </w:t>
      </w:r>
      <w:proofErr w:type="gramStart"/>
      <w:r w:rsidR="003D4ACD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Képviselő-</w:t>
      </w: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testületének .</w:t>
      </w:r>
      <w:proofErr w:type="gramEnd"/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..</w:t>
      </w:r>
      <w:r w:rsidR="003D4ACD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./2025</w:t>
      </w: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 w:rsidR="003D4ACD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(</w:t>
      </w:r>
      <w:r w:rsidR="003D4ACD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XII.1</w:t>
      </w:r>
      <w:r w:rsidR="005261EF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2</w:t>
      </w: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14:paraId="42CA03DC" w14:textId="77777777" w:rsidR="0016602E" w:rsidRPr="0066529C" w:rsidRDefault="0016602E" w:rsidP="0016602E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</w:rPr>
      </w:pPr>
    </w:p>
    <w:p w14:paraId="5B02F007" w14:textId="77777777" w:rsidR="0016602E" w:rsidRPr="00A77631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>Hajdúszoboszló Város Önkormányzatának Képviselő-testülete nyilatkozza, hogy a Hajdúszob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>oszló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Luther u. 47. szám alatt lévő, 5853. hrsz.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>-ú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lakóház, udvar meg</w:t>
      </w:r>
      <w:r w:rsidR="00CF1C07">
        <w:rPr>
          <w:rFonts w:ascii="Times New Roman" w:eastAsia="Calibri" w:hAnsi="Times New Roman" w:cs="Times New Roman"/>
          <w:b/>
          <w:i/>
          <w:sz w:val="24"/>
          <w:szCs w:val="24"/>
        </w:rPr>
        <w:t>nevezésű ingatlanon található 17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m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  <w:vertAlign w:val="superscript"/>
        </w:rPr>
        <w:t>2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alapterületű garázs 1/1-ed tulajdoni hányadára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vonatkozóan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a </w:t>
      </w:r>
      <w:r w:rsidR="00CF1C07">
        <w:rPr>
          <w:rFonts w:ascii="Times New Roman" w:eastAsia="Calibri" w:hAnsi="Times New Roman" w:cs="Times New Roman"/>
          <w:b/>
          <w:i/>
          <w:sz w:val="24"/>
          <w:szCs w:val="24"/>
        </w:rPr>
        <w:t>2025. november 20.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napján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proofErr w:type="spellStart"/>
      <w:r w:rsidR="00CF1C07">
        <w:rPr>
          <w:rFonts w:ascii="Times New Roman" w:eastAsia="Calibri" w:hAnsi="Times New Roman" w:cs="Times New Roman"/>
          <w:b/>
          <w:i/>
          <w:sz w:val="24"/>
          <w:szCs w:val="24"/>
        </w:rPr>
        <w:t>Bitai</w:t>
      </w:r>
      <w:proofErr w:type="spellEnd"/>
      <w:r w:rsidR="00CF1C07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Balázs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>eladó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és a Hajdúszoboszlói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Városgazdálkodási Nonprofit Zrt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. vevő között létrejött adásvételi szerződésre vonatkozóan Hajdúszoboszló Város Önkormányzata lemond elővásárlási jogáról. </w:t>
      </w:r>
    </w:p>
    <w:p w14:paraId="1ABF25F8" w14:textId="77777777" w:rsidR="0016602E" w:rsidRPr="00A77631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32206460" w14:textId="77777777" w:rsidR="0016602E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66529C">
        <w:rPr>
          <w:rFonts w:ascii="Times New Roman" w:eastAsia="Calibri" w:hAnsi="Times New Roman" w:cs="Times New Roman"/>
          <w:b/>
          <w:i/>
          <w:sz w:val="24"/>
          <w:szCs w:val="24"/>
        </w:rPr>
        <w:t>A Képviselő-testület felhatalmazza a Polgármestert a lemondó nyilatkozat aláírására.</w:t>
      </w:r>
    </w:p>
    <w:p w14:paraId="1FB78314" w14:textId="77777777" w:rsidR="0016602E" w:rsidRPr="0066529C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5E2C65B0" w14:textId="77777777" w:rsidR="0016602E" w:rsidRPr="00027BFE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66529C"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Felelős: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J</w:t>
      </w:r>
      <w:r w:rsidRPr="0066529C">
        <w:rPr>
          <w:rFonts w:ascii="Times New Roman" w:eastAsia="Calibri" w:hAnsi="Times New Roman" w:cs="Times New Roman"/>
          <w:b/>
          <w:i/>
          <w:sz w:val="24"/>
          <w:szCs w:val="24"/>
        </w:rPr>
        <w:t>egyző</w:t>
      </w:r>
    </w:p>
    <w:p w14:paraId="6845FF74" w14:textId="77777777" w:rsidR="0016602E" w:rsidRPr="0066529C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66529C"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Határidő:</w:t>
      </w:r>
      <w:r w:rsidR="00CF1C07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azonnal”</w:t>
      </w:r>
    </w:p>
    <w:p w14:paraId="60660245" w14:textId="77777777" w:rsidR="0016602E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471F7F1" w14:textId="411ABF54" w:rsidR="00565E1E" w:rsidRDefault="00565E1E" w:rsidP="00565E1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D12000">
        <w:rPr>
          <w:rFonts w:ascii="Times New Roman" w:eastAsia="Calibri" w:hAnsi="Times New Roman" w:cs="Times New Roman"/>
          <w:sz w:val="24"/>
          <w:szCs w:val="24"/>
          <w:u w:val="single"/>
        </w:rPr>
        <w:t>Határozati javaslat</w:t>
      </w:r>
      <w:r>
        <w:rPr>
          <w:rFonts w:ascii="Times New Roman" w:eastAsia="Calibri" w:hAnsi="Times New Roman" w:cs="Times New Roman"/>
          <w:sz w:val="24"/>
          <w:szCs w:val="24"/>
          <w:u w:val="single"/>
        </w:rPr>
        <w:t xml:space="preserve"> 2</w:t>
      </w:r>
      <w:proofErr w:type="gramStart"/>
      <w:r w:rsidR="00177A13">
        <w:rPr>
          <w:rFonts w:ascii="Times New Roman" w:eastAsia="Calibri" w:hAnsi="Times New Roman" w:cs="Times New Roman"/>
          <w:sz w:val="24"/>
          <w:szCs w:val="24"/>
          <w:u w:val="single"/>
        </w:rPr>
        <w:t>.</w:t>
      </w:r>
      <w:r w:rsidRPr="00D12000">
        <w:rPr>
          <w:rFonts w:ascii="Times New Roman" w:eastAsia="Calibri" w:hAnsi="Times New Roman" w:cs="Times New Roman"/>
          <w:sz w:val="24"/>
          <w:szCs w:val="24"/>
          <w:u w:val="single"/>
        </w:rPr>
        <w:t>:</w:t>
      </w:r>
      <w:proofErr w:type="gramEnd"/>
    </w:p>
    <w:p w14:paraId="6341C173" w14:textId="77777777" w:rsidR="00565E1E" w:rsidRPr="0066529C" w:rsidRDefault="00565E1E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CA73E01" w14:textId="4CB77022" w:rsidR="0016602E" w:rsidRPr="00177A13" w:rsidRDefault="0016602E" w:rsidP="00177A1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„Hajdúszoboszló Város Önkormányzat</w:t>
      </w:r>
      <w:r w:rsidR="00CF1C07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a </w:t>
      </w:r>
      <w:proofErr w:type="gramStart"/>
      <w:r w:rsidR="00CF1C07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Képviselő-</w:t>
      </w: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testületének ..</w:t>
      </w:r>
      <w:proofErr w:type="gramEnd"/>
      <w:r w:rsidR="00CF1C07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./2025</w:t>
      </w: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 w:rsidR="00CF1C07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(</w:t>
      </w:r>
      <w:r w:rsidR="00CF1C07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XII. 1</w:t>
      </w:r>
      <w:r w:rsidR="005261EF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2</w:t>
      </w: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14:paraId="67029569" w14:textId="77777777" w:rsidR="00CF1C07" w:rsidRDefault="00CF1C07" w:rsidP="00177A13">
      <w:pPr>
        <w:pStyle w:val="Listaszerbekezds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692AD075" w14:textId="2AE4B2B9" w:rsidR="00CF1C07" w:rsidRPr="00177A13" w:rsidRDefault="00CF1C07" w:rsidP="00CF1C0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CF1C0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Hajdúszoboszló Város Önkormányzatának Képviselő-testülete hozzájár</w:t>
      </w:r>
      <w:r w:rsidR="00E0197C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ulását adja az alábbi ingatlan</w:t>
      </w:r>
      <w:r w:rsidRPr="00CF1C0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ár</w:t>
      </w:r>
      <w:r w:rsidR="00E0197C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verésen történő értékesítéséhez </w:t>
      </w:r>
      <w:r w:rsidR="00177A13">
        <w:rPr>
          <w:rFonts w:ascii="Times New Roman" w:hAnsi="Times New Roman"/>
          <w:b/>
          <w:i/>
          <w:sz w:val="24"/>
          <w:szCs w:val="24"/>
        </w:rPr>
        <w:t xml:space="preserve">azzal, hogy </w:t>
      </w:r>
      <w:r w:rsidR="00177A13">
        <w:rPr>
          <w:rFonts w:ascii="Calibri" w:hAnsi="Calibri" w:cs="Calibri"/>
          <w:color w:val="000000"/>
          <w:shd w:val="clear" w:color="auto" w:fill="FFFFFF"/>
        </w:rPr>
        <w:t> </w:t>
      </w:r>
      <w:r w:rsidR="00177A13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a vételár Hajdúszoboszló Város Önkormányzata és a Hajdúszoboszlói Városgazdálkodási Nonprofit Zrt.</w:t>
      </w:r>
      <w:r w:rsidR="00177A13" w:rsidRPr="00177A13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 xml:space="preserve"> közötti felosztásánál figyelembe kell venni a</w:t>
      </w:r>
      <w:r w:rsidR="00177A13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 xml:space="preserve"> Hajdúszoboszlói Városgazdálkodási Nonprofit Zrt.</w:t>
      </w:r>
      <w:r w:rsidR="00177A13" w:rsidRPr="00177A13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 xml:space="preserve"> által a harmadik felek tulajdonában álló felépítmények megszerzése érdekében </w:t>
      </w:r>
      <w:proofErr w:type="gramStart"/>
      <w:r w:rsidR="00177A13" w:rsidRPr="00177A13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eszkö</w:t>
      </w:r>
      <w:r w:rsidR="00332F02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 xml:space="preserve">zölt </w:t>
      </w:r>
      <w:bookmarkStart w:id="0" w:name="_GoBack"/>
      <w:bookmarkEnd w:id="0"/>
      <w:r w:rsidR="00177A13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kiadást</w:t>
      </w:r>
      <w:proofErr w:type="gramEnd"/>
      <w:r w:rsidR="00177A13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 xml:space="preserve">, melynek </w:t>
      </w:r>
      <w:r w:rsidR="00177A13" w:rsidRPr="00177A13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összege  13.900.000,- Ft.</w:t>
      </w:r>
    </w:p>
    <w:p w14:paraId="2A8C0740" w14:textId="77777777" w:rsidR="00CF1C07" w:rsidRPr="00E0197C" w:rsidRDefault="00CF1C07" w:rsidP="00E019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tbl>
      <w:tblPr>
        <w:tblW w:w="0" w:type="auto"/>
        <w:tblInd w:w="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34"/>
        <w:gridCol w:w="1047"/>
        <w:gridCol w:w="2836"/>
        <w:gridCol w:w="1696"/>
        <w:gridCol w:w="2535"/>
      </w:tblGrid>
      <w:tr w:rsidR="00CF1C07" w:rsidRPr="000000C5" w14:paraId="75D68019" w14:textId="77777777" w:rsidTr="00F2161A">
        <w:trPr>
          <w:trHeight w:val="975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FEE78F" w14:textId="77777777" w:rsidR="00CF1C07" w:rsidRPr="000000C5" w:rsidRDefault="00CF1C07" w:rsidP="00F216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Sorsz.</w:t>
            </w:r>
          </w:p>
        </w:tc>
        <w:tc>
          <w:tcPr>
            <w:tcW w:w="104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63376" w14:textId="77777777" w:rsidR="00CF1C07" w:rsidRPr="000000C5" w:rsidRDefault="00CF1C07" w:rsidP="00F216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 xml:space="preserve">Ingatlan </w:t>
            </w:r>
          </w:p>
          <w:p w14:paraId="76F11FE3" w14:textId="77777777" w:rsidR="00CF1C07" w:rsidRPr="000000C5" w:rsidRDefault="00CF1C07" w:rsidP="00F216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helyrajzi száma</w:t>
            </w:r>
          </w:p>
        </w:tc>
        <w:tc>
          <w:tcPr>
            <w:tcW w:w="283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1487E" w14:textId="77777777" w:rsidR="00CF1C07" w:rsidRPr="000000C5" w:rsidRDefault="00CF1C07" w:rsidP="00F216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Ingatlan címe, megnevezése</w:t>
            </w:r>
          </w:p>
        </w:tc>
        <w:tc>
          <w:tcPr>
            <w:tcW w:w="169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26DB84" w14:textId="77777777" w:rsidR="00CF1C07" w:rsidRPr="000000C5" w:rsidRDefault="00CF1C07" w:rsidP="00F216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Ingatlan területe (m</w:t>
            </w: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vertAlign w:val="superscript"/>
                <w:lang w:eastAsia="hu-HU"/>
              </w:rPr>
              <w:t>2</w:t>
            </w: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C05DAD" w14:textId="77777777" w:rsidR="00CF1C07" w:rsidRPr="000000C5" w:rsidRDefault="00CF1C07" w:rsidP="00F216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Ingatlan</w:t>
            </w: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 xml:space="preserve"> induló ára (Ft)</w:t>
            </w:r>
          </w:p>
        </w:tc>
      </w:tr>
      <w:tr w:rsidR="00CF1C07" w:rsidRPr="000000C5" w14:paraId="755B9F0B" w14:textId="77777777" w:rsidTr="00F2161A">
        <w:trPr>
          <w:trHeight w:val="70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D3F82" w14:textId="1180729E" w:rsidR="00CF1C07" w:rsidRPr="000000C5" w:rsidRDefault="00CF1C07" w:rsidP="00332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1.</w:t>
            </w:r>
          </w:p>
        </w:tc>
        <w:tc>
          <w:tcPr>
            <w:tcW w:w="10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7A44F4" w14:textId="77777777" w:rsidR="00CF1C07" w:rsidRPr="000000C5" w:rsidRDefault="00E0197C" w:rsidP="00332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5853.</w:t>
            </w:r>
          </w:p>
        </w:tc>
        <w:tc>
          <w:tcPr>
            <w:tcW w:w="2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B41F9B" w14:textId="77777777" w:rsidR="00CF1C07" w:rsidRPr="000000C5" w:rsidRDefault="00E0197C" w:rsidP="00332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Luther utca 47</w:t>
            </w:r>
            <w:r w:rsidRPr="00E0197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. </w:t>
            </w:r>
            <w:r w:rsidRPr="00E0197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„kivett lakóház, udvar”</w:t>
            </w:r>
          </w:p>
        </w:tc>
        <w:tc>
          <w:tcPr>
            <w:tcW w:w="16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2D446A" w14:textId="77777777" w:rsidR="00CF1C07" w:rsidRPr="000000C5" w:rsidRDefault="00E0197C" w:rsidP="00332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2098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A67ED0" w14:textId="07B9C1E3" w:rsidR="00CF1C07" w:rsidRPr="000000C5" w:rsidRDefault="006F6112" w:rsidP="00332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154.070.000,-</w:t>
            </w:r>
          </w:p>
        </w:tc>
      </w:tr>
    </w:tbl>
    <w:p w14:paraId="56F14CA6" w14:textId="77777777" w:rsidR="00CF1C07" w:rsidRPr="00CF1C07" w:rsidRDefault="00CF1C07" w:rsidP="00CF1C07">
      <w:pPr>
        <w:spacing w:after="0" w:line="240" w:lineRule="auto"/>
        <w:rPr>
          <w:rFonts w:ascii="Times New Roman" w:hAnsi="Times New Roman" w:cs="Times New Roman"/>
          <w:i/>
          <w:color w:val="000000"/>
          <w:shd w:val="clear" w:color="auto" w:fill="FFFFFF"/>
        </w:rPr>
      </w:pPr>
      <w:r w:rsidRPr="00CF1C07">
        <w:rPr>
          <w:rFonts w:ascii="Times New Roman" w:hAnsi="Times New Roman" w:cs="Times New Roman"/>
          <w:i/>
          <w:color w:val="000000"/>
          <w:shd w:val="clear" w:color="auto" w:fill="FFFFFF"/>
        </w:rPr>
        <w:t>Megjegyzés: az önkormányzat az ÁFA tekintetében az általános szabályok szerint adózik</w:t>
      </w:r>
    </w:p>
    <w:p w14:paraId="02166CA0" w14:textId="77777777" w:rsidR="00CF1C07" w:rsidRPr="00CF1C07" w:rsidRDefault="00CF1C07" w:rsidP="00CF1C07">
      <w:pPr>
        <w:pStyle w:val="Listaszerbekezds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</w:pPr>
    </w:p>
    <w:p w14:paraId="3151F451" w14:textId="1F244744" w:rsidR="00CF1C07" w:rsidRDefault="00E0197C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Az ingatlan</w:t>
      </w:r>
      <w:r w:rsidR="00CF1C07" w:rsidRPr="00CF1C07">
        <w:rPr>
          <w:rFonts w:ascii="Times New Roman" w:hAnsi="Times New Roman" w:cs="Times New Roman"/>
          <w:b/>
          <w:i/>
          <w:sz w:val="24"/>
          <w:szCs w:val="24"/>
        </w:rPr>
        <w:t xml:space="preserve"> értékesítésére a Hajdúszoboszló város nemzeti vagyonáról szóló 10/2013. (IV.18.) önkormányzati rendelet előírásai alapján kerül sor.</w:t>
      </w:r>
    </w:p>
    <w:p w14:paraId="4DCEB34D" w14:textId="77777777" w:rsidR="00527832" w:rsidRDefault="00527832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3DD57FBD" w14:textId="12BC0964" w:rsidR="00EA5C4F" w:rsidRDefault="00EA5C4F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Hajdúszoboszló Város Önkormányzata hozzájárulását adja a Hajdúszoboszlói Városgazdálkodási Nonprofit Zrt-nek az érintett ingatlan ½ részének értékesítéséhez. </w:t>
      </w:r>
    </w:p>
    <w:p w14:paraId="42E1B667" w14:textId="77777777" w:rsidR="00527832" w:rsidRPr="00CF1C07" w:rsidRDefault="00527832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6DD6E627" w14:textId="09E2F6DA" w:rsidR="00CF1C07" w:rsidRDefault="00CF1C07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F1C07">
        <w:rPr>
          <w:rFonts w:ascii="Times New Roman" w:hAnsi="Times New Roman" w:cs="Times New Roman"/>
          <w:b/>
          <w:i/>
          <w:sz w:val="24"/>
          <w:szCs w:val="24"/>
        </w:rPr>
        <w:t>Hajdúszoboszló Város Önkormányzatának Képviselő-testülete felkéri a Vagyongazdálkodási Osztályt az értékesítési eljárás lefolytatására.</w:t>
      </w:r>
    </w:p>
    <w:p w14:paraId="6324C044" w14:textId="77777777" w:rsidR="00527832" w:rsidRPr="00CF1C07" w:rsidRDefault="00527832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684860E6" w14:textId="19FD6B58" w:rsidR="00CF1C07" w:rsidRPr="00CF1C07" w:rsidRDefault="00CF1C07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F1C07">
        <w:rPr>
          <w:rFonts w:ascii="Times New Roman" w:hAnsi="Times New Roman" w:cs="Times New Roman"/>
          <w:b/>
          <w:i/>
          <w:sz w:val="24"/>
          <w:szCs w:val="24"/>
        </w:rPr>
        <w:lastRenderedPageBreak/>
        <w:t>Hajdúszoboszló Város Önkormányzatának Képviselő-testülete felhatalmazza a Polgárm</w:t>
      </w:r>
      <w:r w:rsidR="00EA5C4F">
        <w:rPr>
          <w:rFonts w:ascii="Times New Roman" w:hAnsi="Times New Roman" w:cs="Times New Roman"/>
          <w:b/>
          <w:i/>
          <w:sz w:val="24"/>
          <w:szCs w:val="24"/>
        </w:rPr>
        <w:t>estert az adásvételi szerződés</w:t>
      </w:r>
      <w:r w:rsidRPr="00CF1C07">
        <w:rPr>
          <w:rFonts w:ascii="Times New Roman" w:hAnsi="Times New Roman" w:cs="Times New Roman"/>
          <w:b/>
          <w:i/>
          <w:sz w:val="24"/>
          <w:szCs w:val="24"/>
        </w:rPr>
        <w:t xml:space="preserve"> aláírására.</w:t>
      </w:r>
    </w:p>
    <w:p w14:paraId="3BD0D2E7" w14:textId="247F7063" w:rsidR="00EA5C4F" w:rsidRPr="00CF1C07" w:rsidRDefault="00EA5C4F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74139E2F" w14:textId="77777777" w:rsidR="00CF1C07" w:rsidRPr="00CF1C07" w:rsidRDefault="00CF1C07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F1C07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Felelős:</w:t>
      </w:r>
      <w:r w:rsidRPr="00CF1C07">
        <w:rPr>
          <w:rFonts w:ascii="Times New Roman" w:hAnsi="Times New Roman" w:cs="Times New Roman"/>
          <w:b/>
          <w:i/>
          <w:sz w:val="24"/>
          <w:szCs w:val="24"/>
        </w:rPr>
        <w:t xml:space="preserve"> Jegyző</w:t>
      </w:r>
    </w:p>
    <w:p w14:paraId="2FA86870" w14:textId="42A5E3CF" w:rsidR="00CF1C07" w:rsidRPr="00CF1C07" w:rsidRDefault="00CF1C07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77A13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 árverés lefolytatására</w:t>
      </w:r>
      <w:r w:rsidRPr="00177A13">
        <w:rPr>
          <w:rFonts w:ascii="Times New Roman" w:hAnsi="Times New Roman" w:cs="Times New Roman"/>
          <w:b/>
          <w:i/>
          <w:sz w:val="24"/>
          <w:szCs w:val="24"/>
        </w:rPr>
        <w:t xml:space="preserve">: 2026. </w:t>
      </w:r>
      <w:r w:rsidR="00177A13" w:rsidRPr="00177A13">
        <w:rPr>
          <w:rFonts w:ascii="Times New Roman" w:hAnsi="Times New Roman" w:cs="Times New Roman"/>
          <w:b/>
          <w:i/>
          <w:sz w:val="24"/>
          <w:szCs w:val="24"/>
        </w:rPr>
        <w:t>március 31.”</w:t>
      </w:r>
    </w:p>
    <w:p w14:paraId="6ABB51CC" w14:textId="77777777" w:rsidR="00CF1C07" w:rsidRPr="00CF1C07" w:rsidRDefault="00CF1C07" w:rsidP="00CF1C0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2F3DF965" w14:textId="77777777" w:rsidR="0016602E" w:rsidRPr="0066529C" w:rsidRDefault="0016602E" w:rsidP="0016602E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</w:rPr>
      </w:pPr>
    </w:p>
    <w:p w14:paraId="77955BF3" w14:textId="77777777" w:rsidR="0016602E" w:rsidRPr="0066529C" w:rsidRDefault="0016602E" w:rsidP="0016602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529C">
        <w:rPr>
          <w:rFonts w:ascii="Times New Roman" w:hAnsi="Times New Roman" w:cs="Times New Roman"/>
          <w:sz w:val="24"/>
          <w:szCs w:val="24"/>
        </w:rPr>
        <w:t xml:space="preserve">Hajdúszoboszló, </w:t>
      </w:r>
      <w:r w:rsidR="00CF1C07">
        <w:rPr>
          <w:rFonts w:ascii="Times New Roman" w:hAnsi="Times New Roman" w:cs="Times New Roman"/>
          <w:sz w:val="24"/>
          <w:szCs w:val="24"/>
        </w:rPr>
        <w:t xml:space="preserve">2025. december 3.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719697B" w14:textId="77777777" w:rsidR="00527832" w:rsidRDefault="00527832" w:rsidP="0052783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A0E389A" w14:textId="5D55292C" w:rsidR="0016602E" w:rsidRPr="0066529C" w:rsidRDefault="0016294A" w:rsidP="0052783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dr.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Biró Anett</w:t>
      </w:r>
    </w:p>
    <w:p w14:paraId="65B35B79" w14:textId="2AA577DC" w:rsidR="00E0197C" w:rsidRPr="00A45FC7" w:rsidRDefault="00A45FC7" w:rsidP="0052783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vagyongazdálkodási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osztályvezető</w:t>
      </w:r>
    </w:p>
    <w:p w14:paraId="2CC92313" w14:textId="6F32F0D0" w:rsidR="00E0197C" w:rsidRDefault="00E0197C" w:rsidP="0052783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04D52A0" w14:textId="0E0B99D1" w:rsidR="00EA5C4F" w:rsidRDefault="00EA5C4F" w:rsidP="0052783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E189E25" w14:textId="261D79C3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3D4FB8A" w14:textId="052C744D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5765FE1" w14:textId="015A50FB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0E15E44" w14:textId="7C5FB53F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EB92A71" w14:textId="64AC693E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54E5DAB" w14:textId="0C236000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4268670" w14:textId="7089C261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FF2E52B" w14:textId="37DF643A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014E4C2" w14:textId="5F61C541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4D93EEE" w14:textId="19A2C11B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3D6D5D8" w14:textId="659DEC0D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67595F9" w14:textId="782C2B06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17B8CE0" w14:textId="09A8110E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FA2F8BE" w14:textId="6734698D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0C243F3" w14:textId="344915F4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2DBFBD1" w14:textId="47690EDC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46BDB06" w14:textId="0E6D6380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58ED934" w14:textId="36C5CAE9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D062835" w14:textId="7A4193E6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0D3CB0D" w14:textId="696F7A36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4B05F40" w14:textId="243B1E41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B046A6D" w14:textId="74B395A2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8806BBA" w14:textId="5AE7A0D6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3120F42" w14:textId="37EA0725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820E2A5" w14:textId="6B52B2D2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EA32377" w14:textId="393E4239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47F5675" w14:textId="15004849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6E1E22D" w14:textId="0A9C63B7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CAA0A38" w14:textId="45E05E67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B926E5C" w14:textId="24F214B3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610EBEB" w14:textId="1C62D37E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65851D5" w14:textId="32864917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4AEBFE2" w14:textId="283BD55D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A752801" w14:textId="6E7840E8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65EF281" w14:textId="1642A2E4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56FCBF0" w14:textId="3CB7AA64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D10A5E0" w14:textId="06024557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02AD19B" w14:textId="213268FE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B535BE1" w14:textId="1D5934B7" w:rsidR="00E0197C" w:rsidRDefault="00E0197C" w:rsidP="00527832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7F8A7A0" w14:textId="77777777" w:rsidR="00E0197C" w:rsidRPr="00E0197C" w:rsidRDefault="00E0197C" w:rsidP="00E0197C">
      <w:pPr>
        <w:pStyle w:val="Listaszerbekezds"/>
        <w:numPr>
          <w:ilvl w:val="0"/>
          <w:numId w:val="35"/>
        </w:num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E0197C">
        <w:rPr>
          <w:rFonts w:ascii="Times New Roman" w:eastAsia="Calibri" w:hAnsi="Times New Roman" w:cs="Times New Roman"/>
          <w:i/>
          <w:sz w:val="24"/>
          <w:szCs w:val="24"/>
        </w:rPr>
        <w:lastRenderedPageBreak/>
        <w:t>sz. melléklet</w:t>
      </w:r>
    </w:p>
    <w:p w14:paraId="69435347" w14:textId="77777777" w:rsidR="00E0197C" w:rsidRDefault="00E0197C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6DEC6CC" w14:textId="77777777" w:rsidR="00E0197C" w:rsidRDefault="00E0197C" w:rsidP="00E0197C">
      <w:pPr>
        <w:jc w:val="center"/>
      </w:pPr>
    </w:p>
    <w:p w14:paraId="3B7D718D" w14:textId="77777777" w:rsidR="00E0197C" w:rsidRPr="003A6134" w:rsidRDefault="00E0197C" w:rsidP="00E0197C">
      <w:pPr>
        <w:pBdr>
          <w:top w:val="single" w:sz="4" w:space="1" w:color="auto"/>
        </w:pBdr>
        <w:spacing w:line="240" w:lineRule="auto"/>
        <w:contextualSpacing/>
      </w:pPr>
      <w:r w:rsidRPr="003A6134">
        <w:rPr>
          <w:b/>
        </w:rPr>
        <w:t>Iroda</w:t>
      </w:r>
      <w:r w:rsidRPr="003A6134">
        <w:t>:</w:t>
      </w:r>
      <w:r w:rsidRPr="003A6134">
        <w:tab/>
      </w:r>
      <w:r w:rsidRPr="003A6134">
        <w:tab/>
      </w:r>
      <w:r w:rsidRPr="003A6134">
        <w:tab/>
        <w:t>4200 Hajdúszoboszló, Kálvin tér 4.</w:t>
      </w:r>
    </w:p>
    <w:p w14:paraId="567A0836" w14:textId="77777777" w:rsidR="00E0197C" w:rsidRPr="003A6134" w:rsidRDefault="00E0197C" w:rsidP="00E0197C">
      <w:pPr>
        <w:spacing w:line="240" w:lineRule="auto"/>
        <w:contextualSpacing/>
      </w:pPr>
      <w:r w:rsidRPr="003A6134">
        <w:rPr>
          <w:b/>
        </w:rPr>
        <w:t>Telefon</w:t>
      </w:r>
      <w:r w:rsidRPr="003A6134">
        <w:t>:</w:t>
      </w:r>
      <w:r w:rsidRPr="003A6134">
        <w:tab/>
      </w:r>
      <w:r w:rsidRPr="003A6134">
        <w:tab/>
        <w:t>+36 52 558 913</w:t>
      </w:r>
    </w:p>
    <w:p w14:paraId="2299DF3A" w14:textId="77777777" w:rsidR="00E0197C" w:rsidRPr="003A6134" w:rsidRDefault="00E0197C" w:rsidP="00E0197C">
      <w:pPr>
        <w:spacing w:line="240" w:lineRule="auto"/>
        <w:contextualSpacing/>
      </w:pPr>
      <w:r w:rsidRPr="003A6134">
        <w:rPr>
          <w:b/>
        </w:rPr>
        <w:t>Mobil</w:t>
      </w:r>
      <w:r w:rsidRPr="003A6134">
        <w:t>:</w:t>
      </w:r>
      <w:r w:rsidRPr="003A6134">
        <w:tab/>
      </w:r>
      <w:r w:rsidRPr="003A6134">
        <w:tab/>
      </w:r>
      <w:r w:rsidRPr="003A6134">
        <w:tab/>
        <w:t>+36 30 610 3629, +36 70 940 5728</w:t>
      </w:r>
    </w:p>
    <w:p w14:paraId="04158539" w14:textId="77777777" w:rsidR="00E0197C" w:rsidRPr="003A6134" w:rsidRDefault="00E0197C" w:rsidP="00E0197C">
      <w:pPr>
        <w:spacing w:line="240" w:lineRule="auto"/>
        <w:contextualSpacing/>
      </w:pPr>
      <w:r w:rsidRPr="003A6134">
        <w:rPr>
          <w:b/>
        </w:rPr>
        <w:t>E-mail:</w:t>
      </w:r>
      <w:r w:rsidRPr="003A6134">
        <w:rPr>
          <w:b/>
        </w:rPr>
        <w:tab/>
      </w:r>
      <w:r w:rsidRPr="003A6134">
        <w:rPr>
          <w:b/>
        </w:rPr>
        <w:tab/>
      </w:r>
      <w:hyperlink r:id="rId25" w:history="1">
        <w:r w:rsidRPr="003A6134">
          <w:rPr>
            <w:rStyle w:val="Hiperhivatkozs"/>
          </w:rPr>
          <w:t>ur.bendeguz@gmail.com</w:t>
        </w:r>
      </w:hyperlink>
    </w:p>
    <w:p w14:paraId="48A48451" w14:textId="77777777" w:rsidR="00E0197C" w:rsidRPr="003A6134" w:rsidRDefault="00E0197C" w:rsidP="00E0197C">
      <w:pPr>
        <w:spacing w:line="240" w:lineRule="auto"/>
        <w:contextualSpacing/>
      </w:pPr>
      <w:r w:rsidRPr="003A6134">
        <w:tab/>
      </w:r>
      <w:r w:rsidRPr="003A6134">
        <w:tab/>
      </w:r>
      <w:r w:rsidRPr="003A6134">
        <w:tab/>
      </w:r>
      <w:hyperlink r:id="rId26" w:history="1">
        <w:r w:rsidRPr="00890A05">
          <w:rPr>
            <w:rStyle w:val="Hiperhivatkozs"/>
          </w:rPr>
          <w:t>ur.botond.szilveszter@gmail.com</w:t>
        </w:r>
      </w:hyperlink>
    </w:p>
    <w:p w14:paraId="6A75027F" w14:textId="77777777" w:rsidR="00E0197C" w:rsidRPr="003A6134" w:rsidRDefault="00E0197C" w:rsidP="00E0197C">
      <w:pPr>
        <w:spacing w:line="240" w:lineRule="auto"/>
        <w:contextualSpacing/>
      </w:pPr>
      <w:r w:rsidRPr="003A6134">
        <w:rPr>
          <w:b/>
        </w:rPr>
        <w:t>KASZ</w:t>
      </w:r>
      <w:r w:rsidRPr="003A6134">
        <w:t>:</w:t>
      </w:r>
      <w:r w:rsidRPr="003A6134">
        <w:tab/>
      </w:r>
      <w:r w:rsidRPr="003A6134">
        <w:tab/>
      </w:r>
      <w:r w:rsidRPr="003A6134">
        <w:tab/>
        <w:t>36070790</w:t>
      </w:r>
    </w:p>
    <w:p w14:paraId="25EDB1A2" w14:textId="77777777" w:rsidR="00E0197C" w:rsidRPr="003A6134" w:rsidRDefault="00E0197C" w:rsidP="00E0197C">
      <w:pPr>
        <w:spacing w:line="240" w:lineRule="auto"/>
        <w:contextualSpacing/>
      </w:pPr>
      <w:r w:rsidRPr="003A6134">
        <w:rPr>
          <w:b/>
        </w:rPr>
        <w:t>Cégkapu</w:t>
      </w:r>
      <w:r w:rsidRPr="003A6134">
        <w:t>:</w:t>
      </w:r>
      <w:r w:rsidRPr="003A6134">
        <w:tab/>
      </w:r>
      <w:r w:rsidRPr="003A6134">
        <w:tab/>
        <w:t>18556654#cegkapu</w:t>
      </w:r>
    </w:p>
    <w:p w14:paraId="2AC4521E" w14:textId="77777777" w:rsidR="00E0197C" w:rsidRDefault="00E0197C" w:rsidP="00E0197C">
      <w:pPr>
        <w:pBdr>
          <w:bottom w:val="single" w:sz="4" w:space="1" w:color="auto"/>
        </w:pBdr>
        <w:spacing w:line="240" w:lineRule="auto"/>
        <w:contextualSpacing/>
      </w:pPr>
      <w:r w:rsidRPr="003A6134">
        <w:rPr>
          <w:b/>
        </w:rPr>
        <w:t>Adószám:</w:t>
      </w:r>
      <w:r w:rsidRPr="003A6134">
        <w:tab/>
      </w:r>
      <w:r w:rsidRPr="003A6134">
        <w:tab/>
        <w:t>18556654-1-09</w:t>
      </w:r>
    </w:p>
    <w:p w14:paraId="488F2090" w14:textId="77777777" w:rsidR="00E0197C" w:rsidRPr="00606183" w:rsidRDefault="00E0197C" w:rsidP="00E0197C">
      <w:pPr>
        <w:pBdr>
          <w:bottom w:val="single" w:sz="4" w:space="1" w:color="auto"/>
        </w:pBdr>
        <w:spacing w:line="240" w:lineRule="auto"/>
        <w:contextualSpacing/>
      </w:pPr>
      <w:r w:rsidRPr="003A6134">
        <w:rPr>
          <w:b/>
        </w:rPr>
        <w:t>Eljáró ügyvéd:</w:t>
      </w:r>
      <w:r>
        <w:tab/>
      </w:r>
      <w:r>
        <w:tab/>
        <w:t>Dr. Úr Attila Bendegúz</w:t>
      </w:r>
    </w:p>
    <w:p w14:paraId="35E12215" w14:textId="77777777" w:rsidR="00E0197C" w:rsidRPr="00606183" w:rsidRDefault="00E0197C" w:rsidP="00E0197C">
      <w:pPr>
        <w:pStyle w:val="Cm"/>
        <w:rPr>
          <w:i w:val="0"/>
          <w:sz w:val="22"/>
          <w:szCs w:val="22"/>
        </w:rPr>
      </w:pPr>
      <w:proofErr w:type="gramStart"/>
      <w:r w:rsidRPr="00606183">
        <w:rPr>
          <w:i w:val="0"/>
          <w:sz w:val="22"/>
          <w:szCs w:val="22"/>
        </w:rPr>
        <w:t>ADÁSVÉTELI  SZERZŐDÉS</w:t>
      </w:r>
      <w:proofErr w:type="gramEnd"/>
    </w:p>
    <w:p w14:paraId="18E55D71" w14:textId="77777777" w:rsidR="00E0197C" w:rsidRPr="00606183" w:rsidRDefault="00E0197C" w:rsidP="00E0197C">
      <w:pPr>
        <w:pStyle w:val="Cm"/>
        <w:rPr>
          <w:b w:val="0"/>
          <w:i w:val="0"/>
          <w:sz w:val="22"/>
          <w:szCs w:val="22"/>
          <w:u w:val="none"/>
        </w:rPr>
      </w:pPr>
    </w:p>
    <w:p w14:paraId="323E7B6A" w14:textId="77777777" w:rsidR="00E0197C" w:rsidRPr="00A81305" w:rsidRDefault="00E0197C" w:rsidP="00E0197C">
      <w:pPr>
        <w:jc w:val="both"/>
      </w:pPr>
      <w:r>
        <w:t xml:space="preserve">Amely létrejött egyrészről: </w:t>
      </w:r>
      <w:proofErr w:type="spellStart"/>
      <w:r w:rsidRPr="00DF7655">
        <w:rPr>
          <w:b/>
        </w:rPr>
        <w:t>Bitai</w:t>
      </w:r>
      <w:proofErr w:type="spellEnd"/>
      <w:r w:rsidRPr="00DF7655">
        <w:rPr>
          <w:b/>
        </w:rPr>
        <w:t xml:space="preserve"> Balázs </w:t>
      </w:r>
      <w:r w:rsidRPr="0097544E">
        <w:rPr>
          <w:highlight w:val="black"/>
        </w:rPr>
        <w:t xml:space="preserve">(született: Beregszász, Ukrajna, 1995.12.05., anyja neve: Iván Ildikó, adóazonosító jele: 8470893653, személyi azonosító jele: </w:t>
      </w:r>
      <w:r w:rsidRPr="0097544E">
        <w:rPr>
          <w:b/>
          <w:bCs/>
          <w:highlight w:val="black"/>
        </w:rPr>
        <w:t>1-951205-0730</w:t>
      </w:r>
      <w:r w:rsidRPr="0097544E">
        <w:rPr>
          <w:highlight w:val="black"/>
        </w:rPr>
        <w:t>) 4200 Hajdúszoboszló, Szilfákalja 21.</w:t>
      </w:r>
      <w:r w:rsidRPr="00DF7655">
        <w:t xml:space="preserve"> </w:t>
      </w:r>
      <w:proofErr w:type="spellStart"/>
      <w:r w:rsidRPr="00DF7655">
        <w:t>fszt</w:t>
      </w:r>
      <w:proofErr w:type="spellEnd"/>
      <w:r w:rsidRPr="00DF7655">
        <w:t xml:space="preserve"> 2. szám alatti </w:t>
      </w:r>
      <w:proofErr w:type="gramStart"/>
      <w:r w:rsidRPr="00DF7655">
        <w:t>lakos</w:t>
      </w:r>
      <w:proofErr w:type="gramEnd"/>
      <w:r w:rsidRPr="00DF7655">
        <w:t xml:space="preserve"> mint </w:t>
      </w:r>
      <w:r w:rsidRPr="00DF7655">
        <w:rPr>
          <w:b/>
        </w:rPr>
        <w:t>eladó</w:t>
      </w:r>
    </w:p>
    <w:p w14:paraId="2211504D" w14:textId="77777777" w:rsidR="00E0197C" w:rsidRPr="00606183" w:rsidRDefault="00E0197C" w:rsidP="00E0197C">
      <w:pPr>
        <w:jc w:val="both"/>
      </w:pPr>
      <w:proofErr w:type="gramStart"/>
      <w:r w:rsidRPr="00606183">
        <w:t>másrészről</w:t>
      </w:r>
      <w:proofErr w:type="gramEnd"/>
      <w:r w:rsidRPr="00606183">
        <w:t>:</w:t>
      </w:r>
      <w:r w:rsidRPr="00606183">
        <w:rPr>
          <w:b/>
        </w:rPr>
        <w:t xml:space="preserve"> Hajdúszoboszlói Városgazdálkodási Nonprofit Zártkörűen Működő Részvénytársaság </w:t>
      </w:r>
      <w:r w:rsidRPr="00606183">
        <w:t>(rövidített név: Hajdúszoboszlói Nonprofit Zrt., székhely: 4200 Hajdúszoboszló, Nyugati sor 5., cégjegyzékszám: 09-10-000044, KSH statisztikai számjel: 10600845-3811-</w:t>
      </w:r>
      <w:r>
        <w:t xml:space="preserve">573-09, adószám: 10600845-2-09, önálló </w:t>
      </w:r>
      <w:r w:rsidRPr="00606183">
        <w:t>képviseletében: Nyéki István</w:t>
      </w:r>
      <w:r>
        <w:t xml:space="preserve"> vezérigazgató,</w:t>
      </w:r>
      <w:r w:rsidRPr="00606183">
        <w:t xml:space="preserve"> </w:t>
      </w:r>
      <w:r w:rsidRPr="00322D77">
        <w:t>4200 Hajdúszoboszló, Szívós utca 9.</w:t>
      </w:r>
      <w:r w:rsidRPr="00606183">
        <w:t xml:space="preserve"> szám </w:t>
      </w:r>
      <w:r>
        <w:t>alatti lakos)</w:t>
      </w:r>
      <w:r w:rsidRPr="00606183">
        <w:t xml:space="preserve"> mint </w:t>
      </w:r>
      <w:r w:rsidRPr="00322D77">
        <w:rPr>
          <w:b/>
        </w:rPr>
        <w:t>vevő</w:t>
      </w:r>
      <w:r>
        <w:t xml:space="preserve">  (továbbiakban: vevő)</w:t>
      </w:r>
      <w:r w:rsidRPr="00606183">
        <w:t xml:space="preserve"> között</w:t>
      </w:r>
      <w:r>
        <w:t>, alulírott helyen és napon az alábbi feltételek mellett:</w:t>
      </w:r>
    </w:p>
    <w:p w14:paraId="0D4255B2" w14:textId="77777777" w:rsidR="00E0197C" w:rsidRPr="00606183" w:rsidRDefault="00E0197C" w:rsidP="00E0197C">
      <w:pPr>
        <w:jc w:val="both"/>
      </w:pPr>
      <w:r w:rsidRPr="00E87A28">
        <w:rPr>
          <w:b/>
        </w:rPr>
        <w:t>1./</w:t>
      </w:r>
      <w:r w:rsidRPr="00606183">
        <w:t xml:space="preserve"> Felek rögzítik, hogy Hajdúszoboszló Város Önkormányzatának és a Hajdúszoboszlói Városgazdálkodási Nonprofit Zrt. </w:t>
      </w:r>
      <w:r>
        <w:t>1/2 – 1/2 arányú közös tulajdonát kép</w:t>
      </w:r>
      <w:r w:rsidRPr="00606183">
        <w:t>ezi a hajdúszoboszlói 5853 hrsz alatt felvett 2098</w:t>
      </w:r>
      <w:r>
        <w:t xml:space="preserve"> m2 nagyságú kivett </w:t>
      </w:r>
      <w:r w:rsidRPr="00606183">
        <w:t xml:space="preserve">lakóház, udvar megjelölésű belterületi ingatlan, amely </w:t>
      </w:r>
      <w:r>
        <w:t xml:space="preserve">a valóságban </w:t>
      </w:r>
      <w:r w:rsidRPr="00606183">
        <w:t xml:space="preserve">Hajdúszoboszló belterületén, a </w:t>
      </w:r>
      <w:r w:rsidRPr="00E87A28">
        <w:rPr>
          <w:b/>
        </w:rPr>
        <w:t>Luther u. 47.</w:t>
      </w:r>
      <w:r w:rsidRPr="00606183">
        <w:t xml:space="preserve"> szám alatt lelhető fel. Rögzítik felek, hogy ezen ingatlanon lévő cca. 1</w:t>
      </w:r>
      <w:r>
        <w:t>7</w:t>
      </w:r>
      <w:r w:rsidRPr="00606183">
        <w:t xml:space="preserve"> m2 </w:t>
      </w:r>
      <w:r>
        <w:t>területű</w:t>
      </w:r>
      <w:r w:rsidRPr="00606183">
        <w:t xml:space="preserve"> garázs – mint </w:t>
      </w:r>
      <w:r w:rsidRPr="00E87A28">
        <w:rPr>
          <w:b/>
        </w:rPr>
        <w:t>felülépítmény</w:t>
      </w:r>
      <w:r w:rsidRPr="00606183">
        <w:t xml:space="preserve"> </w:t>
      </w:r>
      <w:r>
        <w:t>–</w:t>
      </w:r>
      <w:r w:rsidRPr="00606183">
        <w:t xml:space="preserve"> az</w:t>
      </w:r>
      <w:r>
        <w:t xml:space="preserve"> eladó tulajdonát képezi a Debrecenben, 2023. február 24. napján kelt, az eladó Fejes Tamás Jánossal kötött adásvételi szerződésének tanúsága szerint. </w:t>
      </w:r>
      <w:r w:rsidRPr="00606183">
        <w:t xml:space="preserve">Szerződő felek előtt ismert, hogy a telek az önkormányzat és a vevő tulajdonát képezi, így az nem képezi az adásvétel tárgyát.  </w:t>
      </w:r>
    </w:p>
    <w:p w14:paraId="44DE3839" w14:textId="77777777" w:rsidR="00E0197C" w:rsidRPr="008F5F6B" w:rsidRDefault="00E0197C" w:rsidP="00E0197C">
      <w:pPr>
        <w:spacing w:after="0" w:line="240" w:lineRule="auto"/>
        <w:jc w:val="both"/>
        <w:rPr>
          <w:b/>
        </w:rPr>
      </w:pPr>
      <w:r w:rsidRPr="00E87A28">
        <w:rPr>
          <w:b/>
        </w:rPr>
        <w:t>2./</w:t>
      </w:r>
      <w:r w:rsidRPr="00606183">
        <w:t xml:space="preserve"> Eladó eladja, vevő pedig megveszi ezen 1./ pontban részletesen</w:t>
      </w:r>
      <w:r>
        <w:t xml:space="preserve"> körülírt garázs felülépítményt a kölcsönösen kialkudott, mindösszesen </w:t>
      </w:r>
      <w:r>
        <w:rPr>
          <w:b/>
        </w:rPr>
        <w:t>3</w:t>
      </w:r>
      <w:r w:rsidRPr="00E87A28">
        <w:rPr>
          <w:b/>
        </w:rPr>
        <w:t>.</w:t>
      </w:r>
      <w:r>
        <w:rPr>
          <w:b/>
        </w:rPr>
        <w:t>3</w:t>
      </w:r>
      <w:r w:rsidRPr="00E87A28">
        <w:rPr>
          <w:b/>
        </w:rPr>
        <w:t>00</w:t>
      </w:r>
      <w:r>
        <w:rPr>
          <w:b/>
        </w:rPr>
        <w:t>.000.-Ft (hárommillió-háromszázezer forint) vé</w:t>
      </w:r>
      <w:r w:rsidRPr="00E87A28">
        <w:rPr>
          <w:b/>
        </w:rPr>
        <w:t>telárért</w:t>
      </w:r>
      <w:r w:rsidRPr="00606183">
        <w:t xml:space="preserve">.  </w:t>
      </w:r>
      <w:r>
        <w:t xml:space="preserve">Felek rögzítik, hogy a vételárat a vevő az alábbiak szerint fizeti meg. Jelen szerződés bemutatásra kerül Hajdúszoboszló Város Önkormányzatának Képviselő-testülete előtt, amely szerv </w:t>
      </w:r>
      <w:r w:rsidRPr="00A9252D">
        <w:t xml:space="preserve">2025. december 11. </w:t>
      </w:r>
      <w:r>
        <w:t xml:space="preserve">napi testületi ülésén fog határozni az elővásárlási jogának gyakorlásáról. Abban az esetben, amennyiben elővásárlási jogával az önkormányzat nem él, úgy a vételárat a képviselő testületi ülést követő 5 napon belül, de legkésőbb az elővásárlási jog tárgyában született döntés vevői tudomásszerzését követő 5 napon belül fizeti meg átutalással </w:t>
      </w:r>
      <w:proofErr w:type="spellStart"/>
      <w:r w:rsidRPr="0097544E">
        <w:rPr>
          <w:b/>
          <w:highlight w:val="black"/>
        </w:rPr>
        <w:t>Bitai</w:t>
      </w:r>
      <w:proofErr w:type="spellEnd"/>
      <w:r w:rsidRPr="0097544E">
        <w:rPr>
          <w:b/>
          <w:highlight w:val="black"/>
        </w:rPr>
        <w:t xml:space="preserve"> Balázs Erste Bank</w:t>
      </w:r>
      <w:r w:rsidRPr="0097544E">
        <w:rPr>
          <w:bCs/>
          <w:highlight w:val="black"/>
        </w:rPr>
        <w:t>nál</w:t>
      </w:r>
      <w:r w:rsidRPr="008F5F6B">
        <w:rPr>
          <w:bCs/>
        </w:rPr>
        <w:t xml:space="preserve"> vezetett</w:t>
      </w:r>
      <w:r w:rsidRPr="008F5F6B">
        <w:rPr>
          <w:b/>
          <w:u w:val="single"/>
        </w:rPr>
        <w:t xml:space="preserve"> </w:t>
      </w:r>
      <w:r w:rsidRPr="0097544E">
        <w:rPr>
          <w:b/>
          <w:highlight w:val="black"/>
          <w:u w:val="single"/>
        </w:rPr>
        <w:t>11600006-00000001-99774362</w:t>
      </w:r>
    </w:p>
    <w:p w14:paraId="1C1FC324" w14:textId="77777777" w:rsidR="00E0197C" w:rsidRPr="00606183" w:rsidRDefault="00E0197C" w:rsidP="00E0197C">
      <w:pPr>
        <w:spacing w:after="0" w:line="240" w:lineRule="auto"/>
        <w:jc w:val="both"/>
      </w:pPr>
      <w:proofErr w:type="gramStart"/>
      <w:r w:rsidRPr="008F5F6B">
        <w:rPr>
          <w:bCs/>
        </w:rPr>
        <w:t>számú</w:t>
      </w:r>
      <w:proofErr w:type="gramEnd"/>
      <w:r w:rsidRPr="008F5F6B">
        <w:rPr>
          <w:bCs/>
        </w:rPr>
        <w:t xml:space="preserve"> </w:t>
      </w:r>
      <w:r w:rsidRPr="00963249">
        <w:rPr>
          <w:b/>
        </w:rPr>
        <w:t>bankszámlaszámára</w:t>
      </w:r>
      <w:r>
        <w:t xml:space="preserve">, amely teljesítést eladó saját kezéhez történő teljesítésnek tekinti. A vételár kifizetése akkor minősül teljesítettnek, amikor az </w:t>
      </w:r>
      <w:proofErr w:type="gramStart"/>
      <w:r>
        <w:t>összeg jóváírásra</w:t>
      </w:r>
      <w:proofErr w:type="gramEnd"/>
      <w:r>
        <w:t xml:space="preserve"> kerül a fenti számlaszámon. </w:t>
      </w:r>
      <w:r w:rsidRPr="00606183">
        <w:t xml:space="preserve">Szerződő felek e teljesítési módot kölcsönösen elfogadják.   </w:t>
      </w:r>
    </w:p>
    <w:p w14:paraId="098E0D27" w14:textId="77777777" w:rsidR="00E0197C" w:rsidRDefault="00E0197C" w:rsidP="00E0197C">
      <w:pPr>
        <w:jc w:val="both"/>
      </w:pPr>
      <w:r w:rsidRPr="00963249">
        <w:rPr>
          <w:b/>
        </w:rPr>
        <w:t>3./</w:t>
      </w:r>
      <w:r>
        <w:t xml:space="preserve"> Az eladó szavatolja a </w:t>
      </w:r>
      <w:r w:rsidRPr="00606183">
        <w:t>felülépítmény per-, igény- és teherm</w:t>
      </w:r>
      <w:r>
        <w:t>entességét, és egyben kijelenti</w:t>
      </w:r>
      <w:r w:rsidRPr="00606183">
        <w:t>, hogy arra harmadik személynek nincsen olyan joga, mely vevő tulajdonszerzését, illetve birtokba lépését gátolná, vagy meghiúsítaná.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E0197C" w14:paraId="4B835261" w14:textId="77777777" w:rsidTr="00F2161A">
        <w:tc>
          <w:tcPr>
            <w:tcW w:w="3020" w:type="dxa"/>
          </w:tcPr>
          <w:p w14:paraId="299B592D" w14:textId="77777777" w:rsidR="00E0197C" w:rsidRPr="00426B4F" w:rsidRDefault="00E0197C" w:rsidP="00F2161A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Bitai</w:t>
            </w:r>
            <w:proofErr w:type="spellEnd"/>
            <w:r>
              <w:rPr>
                <w:sz w:val="20"/>
              </w:rPr>
              <w:t xml:space="preserve"> Balázs</w:t>
            </w:r>
          </w:p>
        </w:tc>
        <w:tc>
          <w:tcPr>
            <w:tcW w:w="3021" w:type="dxa"/>
          </w:tcPr>
          <w:p w14:paraId="47B8DC2E" w14:textId="77777777" w:rsidR="00E0197C" w:rsidRPr="00426B4F" w:rsidRDefault="00E0197C" w:rsidP="00F2161A">
            <w:pPr>
              <w:jc w:val="center"/>
              <w:rPr>
                <w:sz w:val="20"/>
              </w:rPr>
            </w:pPr>
            <w:r w:rsidRPr="00426B4F">
              <w:rPr>
                <w:sz w:val="20"/>
              </w:rPr>
              <w:t xml:space="preserve">Hajdúszoboszlói Nonprofit Zrt. </w:t>
            </w:r>
            <w:proofErr w:type="spellStart"/>
            <w:r w:rsidRPr="00426B4F">
              <w:rPr>
                <w:sz w:val="20"/>
              </w:rPr>
              <w:t>képv</w:t>
            </w:r>
            <w:proofErr w:type="spellEnd"/>
            <w:r w:rsidRPr="00426B4F">
              <w:rPr>
                <w:sz w:val="20"/>
              </w:rPr>
              <w:t>: Nyéki István</w:t>
            </w:r>
          </w:p>
        </w:tc>
        <w:tc>
          <w:tcPr>
            <w:tcW w:w="3021" w:type="dxa"/>
          </w:tcPr>
          <w:p w14:paraId="19E39978" w14:textId="77777777" w:rsidR="00E0197C" w:rsidRPr="00426B4F" w:rsidRDefault="00E0197C" w:rsidP="00F2161A">
            <w:pPr>
              <w:jc w:val="center"/>
              <w:rPr>
                <w:sz w:val="20"/>
              </w:rPr>
            </w:pPr>
            <w:r w:rsidRPr="00426B4F">
              <w:rPr>
                <w:sz w:val="20"/>
              </w:rPr>
              <w:t>Dr. Úr Attila Bendegúz ügyvéd</w:t>
            </w:r>
          </w:p>
        </w:tc>
      </w:tr>
      <w:tr w:rsidR="00E0197C" w14:paraId="4422CEF2" w14:textId="77777777" w:rsidTr="00F2161A">
        <w:tc>
          <w:tcPr>
            <w:tcW w:w="3020" w:type="dxa"/>
          </w:tcPr>
          <w:p w14:paraId="07FC3F83" w14:textId="77777777" w:rsidR="00E0197C" w:rsidRPr="00426B4F" w:rsidRDefault="00E0197C" w:rsidP="00F2161A">
            <w:pPr>
              <w:jc w:val="center"/>
              <w:rPr>
                <w:b/>
                <w:sz w:val="20"/>
              </w:rPr>
            </w:pPr>
            <w:r w:rsidRPr="00426B4F">
              <w:rPr>
                <w:b/>
                <w:sz w:val="20"/>
              </w:rPr>
              <w:t>eladó</w:t>
            </w:r>
          </w:p>
        </w:tc>
        <w:tc>
          <w:tcPr>
            <w:tcW w:w="3021" w:type="dxa"/>
          </w:tcPr>
          <w:p w14:paraId="731D4A1F" w14:textId="77777777" w:rsidR="00E0197C" w:rsidRPr="00426B4F" w:rsidRDefault="00E0197C" w:rsidP="00F2161A">
            <w:pPr>
              <w:jc w:val="center"/>
              <w:rPr>
                <w:sz w:val="20"/>
              </w:rPr>
            </w:pPr>
            <w:r w:rsidRPr="00426B4F">
              <w:rPr>
                <w:b/>
                <w:sz w:val="20"/>
              </w:rPr>
              <w:t>vevő</w:t>
            </w:r>
          </w:p>
        </w:tc>
        <w:tc>
          <w:tcPr>
            <w:tcW w:w="3021" w:type="dxa"/>
          </w:tcPr>
          <w:p w14:paraId="45B176AE" w14:textId="77777777" w:rsidR="00E0197C" w:rsidRPr="00426B4F" w:rsidRDefault="00E0197C" w:rsidP="00F2161A">
            <w:pPr>
              <w:jc w:val="center"/>
              <w:rPr>
                <w:b/>
                <w:sz w:val="20"/>
              </w:rPr>
            </w:pPr>
            <w:proofErr w:type="spellStart"/>
            <w:r w:rsidRPr="00426B4F">
              <w:rPr>
                <w:b/>
                <w:sz w:val="20"/>
              </w:rPr>
              <w:t>ellenjegyzem</w:t>
            </w:r>
            <w:proofErr w:type="spellEnd"/>
            <w:r w:rsidRPr="00426B4F">
              <w:rPr>
                <w:b/>
                <w:sz w:val="20"/>
              </w:rPr>
              <w:t xml:space="preserve"> (KASZ 36070790)</w:t>
            </w:r>
          </w:p>
        </w:tc>
      </w:tr>
    </w:tbl>
    <w:p w14:paraId="0669FCAC" w14:textId="77777777" w:rsidR="00E0197C" w:rsidRPr="00606183" w:rsidRDefault="00E0197C" w:rsidP="00E0197C">
      <w:pPr>
        <w:jc w:val="both"/>
      </w:pPr>
    </w:p>
    <w:p w14:paraId="2B0F1566" w14:textId="77777777" w:rsidR="00E0197C" w:rsidRDefault="00E0197C" w:rsidP="00E0197C">
      <w:pPr>
        <w:jc w:val="both"/>
      </w:pPr>
      <w:r w:rsidRPr="00963249">
        <w:rPr>
          <w:b/>
        </w:rPr>
        <w:lastRenderedPageBreak/>
        <w:t>4./</w:t>
      </w:r>
      <w:r w:rsidRPr="00606183">
        <w:t xml:space="preserve"> A vételár kifizetésével egyidejűleg a felülépítmény tulajdonjoga átszáll a vevőre. A vevő a szerződést az illetékhivatalhoz benyújtani köteles a szerződés aláírását követő 3 napon belül. </w:t>
      </w:r>
    </w:p>
    <w:p w14:paraId="7CB4A565" w14:textId="77777777" w:rsidR="00E0197C" w:rsidRPr="00606183" w:rsidRDefault="00E0197C" w:rsidP="00E0197C">
      <w:pPr>
        <w:jc w:val="both"/>
      </w:pPr>
      <w:r w:rsidRPr="00426B4F">
        <w:rPr>
          <w:b/>
        </w:rPr>
        <w:t>5./</w:t>
      </w:r>
      <w:r>
        <w:t xml:space="preserve"> A felülépítmény birtokába a vevő a vételár kifizetésével egyidejűleg lép, </w:t>
      </w:r>
      <w:r w:rsidRPr="00606183">
        <w:t xml:space="preserve">így ezen időponttól kezdve húzza a felülépítmény hasznait, illetőleg viseli annak valamennyi költségét és a kárveszélyt. Felek a birtokba lépés </w:t>
      </w:r>
      <w:r>
        <w:t>napját követő 5 napon belül</w:t>
      </w:r>
      <w:r w:rsidRPr="00606183">
        <w:t xml:space="preserve"> a felülépítményben fellelhető villanyórát átíratják a </w:t>
      </w:r>
      <w:r>
        <w:t>vevő nevére, illetőleg az eladó kötelezettséget vállal</w:t>
      </w:r>
      <w:r w:rsidRPr="00606183">
        <w:t xml:space="preserve"> arra, hogy az itt megjelölt időpontig a felülépítményt ingóságaitól teljes körűen kiüríti.</w:t>
      </w:r>
      <w:r>
        <w:t xml:space="preserve"> Eladó kötelezettséget vállal arra, hogy a birtokátruházás időpontjáig fennálló esetleges közüzemi- és egyéb tartozásait megfizeti a szolgáltatók felé. </w:t>
      </w:r>
      <w:r w:rsidRPr="00606183">
        <w:t xml:space="preserve"> </w:t>
      </w:r>
    </w:p>
    <w:p w14:paraId="393A0E80" w14:textId="77777777" w:rsidR="00E0197C" w:rsidRPr="00606183" w:rsidRDefault="00E0197C" w:rsidP="00E0197C">
      <w:pPr>
        <w:jc w:val="both"/>
      </w:pPr>
      <w:r w:rsidRPr="00426B4F">
        <w:rPr>
          <w:b/>
        </w:rPr>
        <w:t>6./</w:t>
      </w:r>
      <w:r w:rsidRPr="00606183">
        <w:t xml:space="preserve"> Vevő nyilatkozza, hogy előtte az adás-vétel tárgyát képező felülépítmény ismert, azt megtekintett állapotban vásárolta meg. </w:t>
      </w:r>
      <w:r>
        <w:t xml:space="preserve">Eladó szavatolja a vevő birtokba lépéséig a felülépítmény rendeltetésszerű használatra alkalmas, tiszta állagát, állapotát. </w:t>
      </w:r>
      <w:r w:rsidRPr="00606183">
        <w:t>A vevő tudomással bír arról, hogy csak a felülépítmény tekintetében szerez tulajdonjogot.</w:t>
      </w:r>
    </w:p>
    <w:p w14:paraId="034B1341" w14:textId="77777777" w:rsidR="00E0197C" w:rsidRPr="00606183" w:rsidRDefault="00E0197C" w:rsidP="00E0197C">
      <w:pPr>
        <w:jc w:val="both"/>
      </w:pPr>
      <w:r w:rsidRPr="00426B4F">
        <w:rPr>
          <w:b/>
        </w:rPr>
        <w:t>7./</w:t>
      </w:r>
      <w:r w:rsidRPr="00606183">
        <w:t xml:space="preserve"> A szerződés megkötésével kapcsolatosan felmerülő valamennyi költség és illeték megfizetésére vevő vállal kötelezettséget.  Vevő előtt az illeték mértéke ismert.</w:t>
      </w:r>
    </w:p>
    <w:p w14:paraId="722E546A" w14:textId="77777777" w:rsidR="00E0197C" w:rsidRPr="00606183" w:rsidRDefault="00E0197C" w:rsidP="00E0197C">
      <w:pPr>
        <w:jc w:val="both"/>
      </w:pPr>
      <w:r w:rsidRPr="00426B4F">
        <w:rPr>
          <w:b/>
        </w:rPr>
        <w:t>8./</w:t>
      </w:r>
      <w:r>
        <w:t xml:space="preserve"> Szerződő felek közül az eladó magyar állampolgár</w:t>
      </w:r>
      <w:r w:rsidRPr="00606183">
        <w:t xml:space="preserve">, a vevő Magyarországon bejegyzett és a magyar jogszabályoknak megfelelően működő gazdasági társaság. A vevő társaság képviselője kijelenti, hogy társasággal szemben sem csőd-, sem felszámolási eljárás nincs folyamatban, valamint végelszámolás hatálya alatt sem áll, így velük szemben tulajdonszerzési korlát nem áll fenn. </w:t>
      </w:r>
    </w:p>
    <w:p w14:paraId="7669625D" w14:textId="77777777" w:rsidR="00E0197C" w:rsidRPr="00606183" w:rsidRDefault="00E0197C" w:rsidP="00E0197C">
      <w:pPr>
        <w:jc w:val="both"/>
      </w:pPr>
      <w:r w:rsidRPr="00426B4F">
        <w:rPr>
          <w:b/>
        </w:rPr>
        <w:t>9./</w:t>
      </w:r>
      <w:r w:rsidRPr="00606183">
        <w:t xml:space="preserve"> Felek </w:t>
      </w:r>
      <w:r>
        <w:t>meghatalmazzák</w:t>
      </w:r>
      <w:r w:rsidRPr="00606183">
        <w:t xml:space="preserve"> Dr. Úr Attila Bendegúz ügyvédet /4200 Hajdúszoboszló, Kálvin tér 4</w:t>
      </w:r>
      <w:proofErr w:type="gramStart"/>
      <w:r w:rsidRPr="00606183">
        <w:t>.,</w:t>
      </w:r>
      <w:proofErr w:type="gramEnd"/>
      <w:r w:rsidRPr="00606183">
        <w:t xml:space="preserve"> KASZ: 36070</w:t>
      </w:r>
      <w:r>
        <w:t>790/ a szerződés elkészítésével</w:t>
      </w:r>
      <w:r w:rsidRPr="00606183">
        <w:t xml:space="preserve"> és ellenjegyzésével, </w:t>
      </w:r>
      <w:r>
        <w:t>okiratszerkesztő</w:t>
      </w:r>
      <w:r w:rsidRPr="00606183">
        <w:t xml:space="preserve"> </w:t>
      </w:r>
      <w:r>
        <w:t xml:space="preserve">ügyvéd </w:t>
      </w:r>
      <w:r w:rsidRPr="00606183">
        <w:t xml:space="preserve">a meghatalmazást elfogadja.  </w:t>
      </w:r>
    </w:p>
    <w:p w14:paraId="43EF844B" w14:textId="77777777" w:rsidR="00E0197C" w:rsidRPr="00606183" w:rsidRDefault="00E0197C" w:rsidP="00E0197C">
      <w:pPr>
        <w:jc w:val="both"/>
      </w:pPr>
      <w:r w:rsidRPr="00426B4F">
        <w:rPr>
          <w:b/>
        </w:rPr>
        <w:t>10./</w:t>
      </w:r>
      <w:r w:rsidRPr="00606183">
        <w:t xml:space="preserve">  Szerződő felek tudomásul veszik, hogy az ügyvéd a pénzmosás és a terrorizmus </w:t>
      </w:r>
      <w:proofErr w:type="gramStart"/>
      <w:r w:rsidRPr="00606183">
        <w:t>finanszírozása</w:t>
      </w:r>
      <w:proofErr w:type="gramEnd"/>
      <w:r w:rsidRPr="00606183">
        <w:t xml:space="preserve"> megelőzéséről és megakadályozásáról szóló 2017. évi LIII. törvény, az ügyvédekről szóló 2017. évi LXXVIII. törvény, valamint a Magyar Ügyvédi Kamara és a Debreceni Ügyvédi Kamara mindenkor hatályos szabályzatai alapján irodájuk ügyfeleit ellenőrizni kötelesek. A felek adatai a </w:t>
      </w:r>
      <w:proofErr w:type="spellStart"/>
      <w:r w:rsidRPr="00606183">
        <w:t>Pmt</w:t>
      </w:r>
      <w:proofErr w:type="spellEnd"/>
      <w:r w:rsidRPr="00606183">
        <w:t xml:space="preserve">. rendelkezései alapján jelen szerződésben kerülnek rögzítésre, a felek adatszolgáltatása, és az általuk bemutatott, személyazonosság igazolására a </w:t>
      </w:r>
      <w:proofErr w:type="spellStart"/>
      <w:r w:rsidRPr="00606183">
        <w:t>Pmt</w:t>
      </w:r>
      <w:proofErr w:type="spellEnd"/>
      <w:r w:rsidRPr="00606183">
        <w:t xml:space="preserve">. szabályai szerint alkalmas okirat bemutatása alapján. A felek jelen szerződés aláírásával kifejezetten hozzájárulnak ahhoz, hogy az eljáró ügyvéd a Felek személyi adatait tartalmazó okmányairól fénymásolatot készítsen, és adataikat kezelje. A Felek adatait eljáró ügyvéd a személyes adatok védelméről, és a közérdekű adatok nyilvánosságáról szóló tv. </w:t>
      </w:r>
      <w:proofErr w:type="gramStart"/>
      <w:r w:rsidRPr="00606183">
        <w:t>rendelkezései</w:t>
      </w:r>
      <w:proofErr w:type="gramEnd"/>
      <w:r w:rsidRPr="00606183">
        <w:t xml:space="preserve"> alapján, kizárólag a jelen szerződéshez kapcsolódó megbízás, és a </w:t>
      </w:r>
      <w:proofErr w:type="spellStart"/>
      <w:r w:rsidRPr="00606183">
        <w:t>Pmt-ben</w:t>
      </w:r>
      <w:proofErr w:type="spellEnd"/>
      <w:r w:rsidRPr="00606183">
        <w:t xml:space="preserve"> foglalt kötelezettsége teljesítése érdekében kezelheti.</w:t>
      </w:r>
    </w:p>
    <w:p w14:paraId="56B30A7C" w14:textId="77777777" w:rsidR="00E0197C" w:rsidRPr="00606183" w:rsidRDefault="00E0197C" w:rsidP="00E0197C">
      <w:pPr>
        <w:jc w:val="both"/>
      </w:pPr>
      <w:r w:rsidRPr="00426B4F">
        <w:rPr>
          <w:b/>
        </w:rPr>
        <w:t>1</w:t>
      </w:r>
      <w:r>
        <w:rPr>
          <w:b/>
        </w:rPr>
        <w:t>1</w:t>
      </w:r>
      <w:r w:rsidRPr="00426B4F">
        <w:rPr>
          <w:b/>
        </w:rPr>
        <w:t>./</w:t>
      </w:r>
      <w:r w:rsidRPr="00606183">
        <w:t xml:space="preserve"> A szerződésben nem szabályozott kérdések tekintetében a Ptk., valamint a vonatkozó egyéb hatályos jogszabályokban foglaltak az irányadók. A szerződést a felek elolvasás után, jóváhagyólag aláírták, </w:t>
      </w:r>
      <w:r>
        <w:t>a</w:t>
      </w:r>
      <w:r w:rsidRPr="00606183">
        <w:t xml:space="preserve">mely iratot a felek ügyvédi tényvázlatnak is tekintik.  </w:t>
      </w:r>
    </w:p>
    <w:p w14:paraId="2DA61DB3" w14:textId="77777777" w:rsidR="00E0197C" w:rsidRDefault="00E0197C" w:rsidP="00E0197C">
      <w:pPr>
        <w:jc w:val="both"/>
      </w:pPr>
      <w:r>
        <w:t xml:space="preserve">Kelt: </w:t>
      </w:r>
      <w:r w:rsidRPr="00606183">
        <w:t>Hajdúszoboszló</w:t>
      </w:r>
      <w:r>
        <w:t>n</w:t>
      </w:r>
      <w:r w:rsidRPr="00606183">
        <w:t xml:space="preserve">, </w:t>
      </w:r>
      <w:r>
        <w:t>2025</w:t>
      </w:r>
      <w:r w:rsidRPr="00606183">
        <w:t xml:space="preserve">. </w:t>
      </w:r>
      <w:r>
        <w:t>november hó 20</w:t>
      </w:r>
      <w:r w:rsidRPr="00606183">
        <w:t>. napján.</w:t>
      </w:r>
    </w:p>
    <w:p w14:paraId="58CE3005" w14:textId="77777777" w:rsidR="00E0197C" w:rsidRPr="00606183" w:rsidRDefault="00E0197C" w:rsidP="00E0197C">
      <w:pPr>
        <w:jc w:val="both"/>
      </w:pP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E0197C" w14:paraId="79034931" w14:textId="77777777" w:rsidTr="00F2161A">
        <w:tc>
          <w:tcPr>
            <w:tcW w:w="4531" w:type="dxa"/>
          </w:tcPr>
          <w:p w14:paraId="79152168" w14:textId="77777777" w:rsidR="00E0197C" w:rsidRPr="00702EAA" w:rsidRDefault="00E0197C" w:rsidP="00F2161A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Bitai</w:t>
            </w:r>
            <w:proofErr w:type="spellEnd"/>
            <w:r>
              <w:rPr>
                <w:b/>
              </w:rPr>
              <w:t xml:space="preserve"> Balázs </w:t>
            </w:r>
          </w:p>
        </w:tc>
        <w:tc>
          <w:tcPr>
            <w:tcW w:w="4531" w:type="dxa"/>
          </w:tcPr>
          <w:p w14:paraId="3AAF7AB5" w14:textId="77777777" w:rsidR="00E0197C" w:rsidRPr="00702EAA" w:rsidRDefault="00E0197C" w:rsidP="00F2161A">
            <w:pPr>
              <w:jc w:val="center"/>
              <w:rPr>
                <w:b/>
              </w:rPr>
            </w:pPr>
            <w:r w:rsidRPr="00702EAA">
              <w:rPr>
                <w:b/>
              </w:rPr>
              <w:t>Hajdúszoboszlói Nonprofit Zrt.</w:t>
            </w:r>
          </w:p>
        </w:tc>
      </w:tr>
      <w:tr w:rsidR="00E0197C" w14:paraId="4B102ED2" w14:textId="77777777" w:rsidTr="00F2161A">
        <w:tc>
          <w:tcPr>
            <w:tcW w:w="4531" w:type="dxa"/>
          </w:tcPr>
          <w:p w14:paraId="0E1BDC08" w14:textId="77777777" w:rsidR="00E0197C" w:rsidRDefault="00E0197C" w:rsidP="00F2161A">
            <w:pPr>
              <w:jc w:val="center"/>
            </w:pPr>
            <w:r>
              <w:t>eladó</w:t>
            </w:r>
          </w:p>
        </w:tc>
        <w:tc>
          <w:tcPr>
            <w:tcW w:w="4531" w:type="dxa"/>
          </w:tcPr>
          <w:p w14:paraId="5DD4E2DD" w14:textId="77777777" w:rsidR="00E0197C" w:rsidRDefault="00E0197C" w:rsidP="00F2161A">
            <w:pPr>
              <w:jc w:val="center"/>
            </w:pPr>
            <w:r>
              <w:t>vevő</w:t>
            </w:r>
          </w:p>
        </w:tc>
      </w:tr>
    </w:tbl>
    <w:p w14:paraId="46E115C4" w14:textId="77777777" w:rsidR="00E0197C" w:rsidRPr="00606183" w:rsidRDefault="00E0197C" w:rsidP="00E0197C">
      <w:pPr>
        <w:jc w:val="both"/>
      </w:pPr>
    </w:p>
    <w:p w14:paraId="440CD41F" w14:textId="77777777" w:rsidR="00E0197C" w:rsidRPr="00702EAA" w:rsidRDefault="00E0197C" w:rsidP="00E0197C">
      <w:pPr>
        <w:jc w:val="both"/>
        <w:rPr>
          <w:b/>
        </w:rPr>
      </w:pPr>
      <w:r w:rsidRPr="00426B4F">
        <w:rPr>
          <w:szCs w:val="16"/>
        </w:rPr>
        <w:t xml:space="preserve">Az okiratot készítettem, és az aláírást követően </w:t>
      </w:r>
      <w:proofErr w:type="spellStart"/>
      <w:r w:rsidRPr="00426B4F">
        <w:rPr>
          <w:szCs w:val="16"/>
        </w:rPr>
        <w:t>ellenjegyzem</w:t>
      </w:r>
      <w:proofErr w:type="spellEnd"/>
      <w:r w:rsidRPr="00426B4F">
        <w:rPr>
          <w:szCs w:val="16"/>
        </w:rPr>
        <w:t xml:space="preserve">: Hajdúszoboszló, </w:t>
      </w:r>
      <w:r>
        <w:rPr>
          <w:szCs w:val="16"/>
        </w:rPr>
        <w:t>2025. november hó 20</w:t>
      </w:r>
      <w:r w:rsidRPr="00426B4F">
        <w:rPr>
          <w:szCs w:val="16"/>
        </w:rPr>
        <w:t>. napján, Dr. Úr Attila Bendegúz ügyvéd (KASZ: 36070790) 4200 Hajdúszoboszló, Kálvin tér 4.</w:t>
      </w:r>
    </w:p>
    <w:p w14:paraId="3B3293E3" w14:textId="77777777" w:rsidR="00E0197C" w:rsidRPr="00D204A2" w:rsidRDefault="00E0197C" w:rsidP="00E0197C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sectPr w:rsidR="00E0197C" w:rsidRPr="00D204A2" w:rsidSect="00DC37C5">
      <w:footerReference w:type="default" r:id="rId27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B46DCE8" w14:textId="77777777" w:rsidR="00736B52" w:rsidRDefault="00736B52" w:rsidP="00DC37C5">
      <w:pPr>
        <w:spacing w:after="0" w:line="240" w:lineRule="auto"/>
      </w:pPr>
      <w:r>
        <w:separator/>
      </w:r>
    </w:p>
  </w:endnote>
  <w:endnote w:type="continuationSeparator" w:id="0">
    <w:p w14:paraId="2EC91771" w14:textId="77777777" w:rsidR="00736B52" w:rsidRDefault="00736B52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14:paraId="4679FB92" w14:textId="6F2F3E65"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32F02">
          <w:rPr>
            <w:noProof/>
          </w:rPr>
          <w:t>12</w:t>
        </w:r>
        <w:r>
          <w:fldChar w:fldCharType="end"/>
        </w:r>
      </w:p>
    </w:sdtContent>
  </w:sdt>
  <w:p w14:paraId="50B4FB30" w14:textId="77777777"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6E5AAD9" w14:textId="77777777" w:rsidR="00736B52" w:rsidRDefault="00736B52" w:rsidP="00DC37C5">
      <w:pPr>
        <w:spacing w:after="0" w:line="240" w:lineRule="auto"/>
      </w:pPr>
      <w:r>
        <w:separator/>
      </w:r>
    </w:p>
  </w:footnote>
  <w:footnote w:type="continuationSeparator" w:id="0">
    <w:p w14:paraId="784A171F" w14:textId="77777777" w:rsidR="00736B52" w:rsidRDefault="00736B52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5BF41BE8"/>
    <w:name w:val="WW8Num5"/>
    <w:lvl w:ilvl="0">
      <w:start w:val="2020"/>
      <w:numFmt w:val="bullet"/>
      <w:lvlText w:val="-"/>
      <w:lvlJc w:val="left"/>
      <w:pPr>
        <w:tabs>
          <w:tab w:val="num" w:pos="0"/>
        </w:tabs>
        <w:ind w:left="1065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1" w15:restartNumberingAfterBreak="0">
    <w:nsid w:val="00000003"/>
    <w:multiLevelType w:val="singleLevel"/>
    <w:tmpl w:val="00000003"/>
    <w:name w:val="WW8Num6"/>
    <w:lvl w:ilvl="0">
      <w:start w:val="1"/>
      <w:numFmt w:val="bullet"/>
      <w:lvlText w:val="–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</w:abstractNum>
  <w:abstractNum w:abstractNumId="2" w15:restartNumberingAfterBreak="0">
    <w:nsid w:val="00000004"/>
    <w:multiLevelType w:val="singleLevel"/>
    <w:tmpl w:val="E3A4B662"/>
    <w:name w:val="WW8Num8"/>
    <w:lvl w:ilvl="0">
      <w:start w:val="8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3" w15:restartNumberingAfterBreak="0">
    <w:nsid w:val="00000005"/>
    <w:multiLevelType w:val="singleLevel"/>
    <w:tmpl w:val="24789CEC"/>
    <w:name w:val="WW8Num11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rFonts w:hint="default"/>
        <w:b/>
        <w:color w:val="auto"/>
        <w:sz w:val="24"/>
        <w:szCs w:val="24"/>
      </w:rPr>
    </w:lvl>
  </w:abstractNum>
  <w:abstractNum w:abstractNumId="4" w15:restartNumberingAfterBreak="0">
    <w:nsid w:val="00000006"/>
    <w:multiLevelType w:val="singleLevel"/>
    <w:tmpl w:val="7226A10A"/>
    <w:name w:val="WW8Num1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/>
        <w:strike w:val="0"/>
        <w:dstrike w:val="0"/>
        <w:color w:val="auto"/>
        <w:sz w:val="24"/>
        <w:szCs w:val="24"/>
      </w:rPr>
    </w:lvl>
  </w:abstractNum>
  <w:abstractNum w:abstractNumId="5" w15:restartNumberingAfterBreak="0">
    <w:nsid w:val="00000007"/>
    <w:multiLevelType w:val="singleLevel"/>
    <w:tmpl w:val="00000007"/>
    <w:name w:val="WW8Num13"/>
    <w:lvl w:ilvl="0">
      <w:numFmt w:val="bullet"/>
      <w:lvlText w:val="-"/>
      <w:lvlJc w:val="left"/>
      <w:pPr>
        <w:tabs>
          <w:tab w:val="num" w:pos="0"/>
        </w:tabs>
        <w:ind w:left="1080" w:hanging="360"/>
      </w:pPr>
      <w:rPr>
        <w:rFonts w:ascii="Times New Roman" w:hAnsi="Times New Roman" w:cs="Times New Roman" w:hint="default"/>
        <w:color w:val="333333"/>
      </w:rPr>
    </w:lvl>
  </w:abstractNum>
  <w:abstractNum w:abstractNumId="6" w15:restartNumberingAfterBreak="0">
    <w:nsid w:val="00000008"/>
    <w:multiLevelType w:val="singleLevel"/>
    <w:tmpl w:val="00000008"/>
    <w:name w:val="WW8Num16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7" w15:restartNumberingAfterBreak="0">
    <w:nsid w:val="04404150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6D37749"/>
    <w:multiLevelType w:val="hybridMultilevel"/>
    <w:tmpl w:val="09926AFA"/>
    <w:lvl w:ilvl="0" w:tplc="9966440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D077718"/>
    <w:multiLevelType w:val="hybridMultilevel"/>
    <w:tmpl w:val="5B320F5A"/>
    <w:lvl w:ilvl="0" w:tplc="040E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1C847F7"/>
    <w:multiLevelType w:val="hybridMultilevel"/>
    <w:tmpl w:val="39F24E80"/>
    <w:lvl w:ilvl="0" w:tplc="1D5CABA4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6F84DA4"/>
    <w:multiLevelType w:val="hybridMultilevel"/>
    <w:tmpl w:val="062AE5E0"/>
    <w:lvl w:ilvl="0" w:tplc="D5385D56">
      <w:start w:val="1"/>
      <w:numFmt w:val="decimal"/>
      <w:lvlText w:val="%1."/>
      <w:lvlJc w:val="left"/>
      <w:pPr>
        <w:ind w:left="720" w:hanging="360"/>
      </w:pPr>
      <w:rPr>
        <w:rFonts w:eastAsia="Times New Roman" w:cs="Garamond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17083A02"/>
    <w:multiLevelType w:val="hybridMultilevel"/>
    <w:tmpl w:val="669CE7C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E950018"/>
    <w:multiLevelType w:val="hybridMultilevel"/>
    <w:tmpl w:val="6B4A650E"/>
    <w:lvl w:ilvl="0" w:tplc="00000003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D5B3F1A"/>
    <w:multiLevelType w:val="hybridMultilevel"/>
    <w:tmpl w:val="ADE4AFF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E8C7613"/>
    <w:multiLevelType w:val="hybridMultilevel"/>
    <w:tmpl w:val="C308AD30"/>
    <w:lvl w:ilvl="0" w:tplc="85C8B12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0130D89"/>
    <w:multiLevelType w:val="multilevel"/>
    <w:tmpl w:val="D72AF8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 w15:restartNumberingAfterBreak="0">
    <w:nsid w:val="32FB0EAB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44E4326"/>
    <w:multiLevelType w:val="hybridMultilevel"/>
    <w:tmpl w:val="E66670A2"/>
    <w:lvl w:ilvl="0" w:tplc="4C12B3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34E14C36"/>
    <w:multiLevelType w:val="hybridMultilevel"/>
    <w:tmpl w:val="94B20574"/>
    <w:lvl w:ilvl="0" w:tplc="6CD23B26">
      <w:start w:val="1"/>
      <w:numFmt w:val="upperRoman"/>
      <w:lvlText w:val="%1."/>
      <w:lvlJc w:val="left"/>
      <w:pPr>
        <w:ind w:left="108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 w15:restartNumberingAfterBreak="0">
    <w:nsid w:val="396E725B"/>
    <w:multiLevelType w:val="hybridMultilevel"/>
    <w:tmpl w:val="67440F5A"/>
    <w:lvl w:ilvl="0" w:tplc="040E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C2A592A"/>
    <w:multiLevelType w:val="hybridMultilevel"/>
    <w:tmpl w:val="C90EBE00"/>
    <w:lvl w:ilvl="0" w:tplc="C51A02E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41E5428D"/>
    <w:multiLevelType w:val="hybridMultilevel"/>
    <w:tmpl w:val="793EE18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58A721F"/>
    <w:multiLevelType w:val="hybridMultilevel"/>
    <w:tmpl w:val="610A2864"/>
    <w:lvl w:ilvl="0" w:tplc="31C84E3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i w:val="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8AE7278"/>
    <w:multiLevelType w:val="hybridMultilevel"/>
    <w:tmpl w:val="D4FC7070"/>
    <w:lvl w:ilvl="0" w:tplc="CF64D2E2">
      <w:numFmt w:val="bullet"/>
      <w:lvlText w:val="-"/>
      <w:lvlJc w:val="left"/>
      <w:pPr>
        <w:ind w:left="1065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6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49E6DB1"/>
    <w:multiLevelType w:val="hybridMultilevel"/>
    <w:tmpl w:val="7CB2281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4C2710A"/>
    <w:multiLevelType w:val="hybridMultilevel"/>
    <w:tmpl w:val="C276D716"/>
    <w:lvl w:ilvl="0" w:tplc="D1265C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1FB1E7B"/>
    <w:multiLevelType w:val="hybridMultilevel"/>
    <w:tmpl w:val="9ED6ED3E"/>
    <w:lvl w:ilvl="0" w:tplc="02887B4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3014E10"/>
    <w:multiLevelType w:val="hybridMultilevel"/>
    <w:tmpl w:val="098A5A52"/>
    <w:lvl w:ilvl="0" w:tplc="90D26B9C">
      <w:start w:val="2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8FF189E"/>
    <w:multiLevelType w:val="hybridMultilevel"/>
    <w:tmpl w:val="1C6EFBA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A777D1C"/>
    <w:multiLevelType w:val="hybridMultilevel"/>
    <w:tmpl w:val="20F84024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14"/>
  </w:num>
  <w:num w:numId="3">
    <w:abstractNumId w:val="32"/>
  </w:num>
  <w:num w:numId="4">
    <w:abstractNumId w:val="30"/>
  </w:num>
  <w:num w:numId="5">
    <w:abstractNumId w:val="15"/>
  </w:num>
  <w:num w:numId="6">
    <w:abstractNumId w:val="25"/>
  </w:num>
  <w:num w:numId="7">
    <w:abstractNumId w:val="8"/>
  </w:num>
  <w:num w:numId="8">
    <w:abstractNumId w:val="16"/>
  </w:num>
  <w:num w:numId="9">
    <w:abstractNumId w:val="31"/>
  </w:num>
  <w:num w:numId="10">
    <w:abstractNumId w:val="10"/>
  </w:num>
  <w:num w:numId="11">
    <w:abstractNumId w:val="18"/>
  </w:num>
  <w:num w:numId="12">
    <w:abstractNumId w:val="7"/>
  </w:num>
  <w:num w:numId="13">
    <w:abstractNumId w:val="0"/>
  </w:num>
  <w:num w:numId="14">
    <w:abstractNumId w:val="1"/>
  </w:num>
  <w:num w:numId="15">
    <w:abstractNumId w:val="2"/>
  </w:num>
  <w:num w:numId="16">
    <w:abstractNumId w:val="3"/>
  </w:num>
  <w:num w:numId="17">
    <w:abstractNumId w:val="4"/>
  </w:num>
  <w:num w:numId="18">
    <w:abstractNumId w:val="5"/>
  </w:num>
  <w:num w:numId="19">
    <w:abstractNumId w:val="6"/>
  </w:num>
  <w:num w:numId="20">
    <w:abstractNumId w:val="13"/>
  </w:num>
  <w:num w:numId="21">
    <w:abstractNumId w:val="28"/>
  </w:num>
  <w:num w:numId="2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9"/>
  </w:num>
  <w:num w:numId="26">
    <w:abstractNumId w:val="27"/>
  </w:num>
  <w:num w:numId="27">
    <w:abstractNumId w:val="17"/>
  </w:num>
  <w:num w:numId="28">
    <w:abstractNumId w:val="21"/>
  </w:num>
  <w:num w:numId="29">
    <w:abstractNumId w:val="34"/>
  </w:num>
  <w:num w:numId="30">
    <w:abstractNumId w:val="24"/>
  </w:num>
  <w:num w:numId="31">
    <w:abstractNumId w:val="19"/>
  </w:num>
  <w:num w:numId="32">
    <w:abstractNumId w:val="33"/>
  </w:num>
  <w:num w:numId="33">
    <w:abstractNumId w:val="22"/>
  </w:num>
  <w:num w:numId="34">
    <w:abstractNumId w:val="23"/>
  </w:num>
  <w:num w:numId="3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17730"/>
    <w:rsid w:val="00027876"/>
    <w:rsid w:val="000553A2"/>
    <w:rsid w:val="000600C1"/>
    <w:rsid w:val="00062891"/>
    <w:rsid w:val="00066BA9"/>
    <w:rsid w:val="00075746"/>
    <w:rsid w:val="0008002A"/>
    <w:rsid w:val="000C474C"/>
    <w:rsid w:val="000D0D29"/>
    <w:rsid w:val="000E083F"/>
    <w:rsid w:val="000E11A7"/>
    <w:rsid w:val="000E6CBD"/>
    <w:rsid w:val="001140D6"/>
    <w:rsid w:val="00121CFF"/>
    <w:rsid w:val="00127A4E"/>
    <w:rsid w:val="001416CC"/>
    <w:rsid w:val="0014374D"/>
    <w:rsid w:val="00146C64"/>
    <w:rsid w:val="0016294A"/>
    <w:rsid w:val="00166006"/>
    <w:rsid w:val="0016602E"/>
    <w:rsid w:val="00177A13"/>
    <w:rsid w:val="001A39A3"/>
    <w:rsid w:val="001B2713"/>
    <w:rsid w:val="001F20E3"/>
    <w:rsid w:val="00205CC0"/>
    <w:rsid w:val="00207708"/>
    <w:rsid w:val="002151DF"/>
    <w:rsid w:val="00220AF7"/>
    <w:rsid w:val="0023302A"/>
    <w:rsid w:val="0023680E"/>
    <w:rsid w:val="002512ED"/>
    <w:rsid w:val="002551B5"/>
    <w:rsid w:val="002567D6"/>
    <w:rsid w:val="0026324A"/>
    <w:rsid w:val="0027193E"/>
    <w:rsid w:val="00282ED4"/>
    <w:rsid w:val="00283691"/>
    <w:rsid w:val="00290567"/>
    <w:rsid w:val="00295393"/>
    <w:rsid w:val="002A77D3"/>
    <w:rsid w:val="002E5650"/>
    <w:rsid w:val="002F003D"/>
    <w:rsid w:val="003127F4"/>
    <w:rsid w:val="00313C9B"/>
    <w:rsid w:val="00327327"/>
    <w:rsid w:val="00332F02"/>
    <w:rsid w:val="003575E0"/>
    <w:rsid w:val="00365759"/>
    <w:rsid w:val="0037204B"/>
    <w:rsid w:val="0039623C"/>
    <w:rsid w:val="003B1723"/>
    <w:rsid w:val="003C3F75"/>
    <w:rsid w:val="003C5E08"/>
    <w:rsid w:val="003C6A12"/>
    <w:rsid w:val="003D2E8B"/>
    <w:rsid w:val="003D4ACD"/>
    <w:rsid w:val="003E6585"/>
    <w:rsid w:val="00415B1B"/>
    <w:rsid w:val="004276FA"/>
    <w:rsid w:val="00427737"/>
    <w:rsid w:val="00427FAD"/>
    <w:rsid w:val="00465A4E"/>
    <w:rsid w:val="00466528"/>
    <w:rsid w:val="004A1F13"/>
    <w:rsid w:val="004C071A"/>
    <w:rsid w:val="004D3B6E"/>
    <w:rsid w:val="004E1E7E"/>
    <w:rsid w:val="004F3DCF"/>
    <w:rsid w:val="00525FBC"/>
    <w:rsid w:val="005261EF"/>
    <w:rsid w:val="00527832"/>
    <w:rsid w:val="0054489B"/>
    <w:rsid w:val="00552E93"/>
    <w:rsid w:val="00555C2F"/>
    <w:rsid w:val="00556299"/>
    <w:rsid w:val="0056431A"/>
    <w:rsid w:val="00565E1E"/>
    <w:rsid w:val="00577AE6"/>
    <w:rsid w:val="00586923"/>
    <w:rsid w:val="00590F20"/>
    <w:rsid w:val="005A4543"/>
    <w:rsid w:val="005A63E8"/>
    <w:rsid w:val="005C051E"/>
    <w:rsid w:val="005C1AB4"/>
    <w:rsid w:val="005C3AE8"/>
    <w:rsid w:val="00606982"/>
    <w:rsid w:val="00621304"/>
    <w:rsid w:val="006235BF"/>
    <w:rsid w:val="00623B71"/>
    <w:rsid w:val="00625930"/>
    <w:rsid w:val="00626234"/>
    <w:rsid w:val="00640983"/>
    <w:rsid w:val="00643747"/>
    <w:rsid w:val="0065193C"/>
    <w:rsid w:val="00676229"/>
    <w:rsid w:val="00683567"/>
    <w:rsid w:val="00684E35"/>
    <w:rsid w:val="006A0EC5"/>
    <w:rsid w:val="006A1060"/>
    <w:rsid w:val="006B1C17"/>
    <w:rsid w:val="006B63BE"/>
    <w:rsid w:val="006C291A"/>
    <w:rsid w:val="006D748C"/>
    <w:rsid w:val="006F6112"/>
    <w:rsid w:val="007150D3"/>
    <w:rsid w:val="00717BFD"/>
    <w:rsid w:val="00721153"/>
    <w:rsid w:val="00726873"/>
    <w:rsid w:val="0072745A"/>
    <w:rsid w:val="00734A83"/>
    <w:rsid w:val="00735A4F"/>
    <w:rsid w:val="00736B52"/>
    <w:rsid w:val="007438FD"/>
    <w:rsid w:val="00774B95"/>
    <w:rsid w:val="0078442E"/>
    <w:rsid w:val="007A79D9"/>
    <w:rsid w:val="007D6D7A"/>
    <w:rsid w:val="007E0B2D"/>
    <w:rsid w:val="00823017"/>
    <w:rsid w:val="00863B1D"/>
    <w:rsid w:val="00881A61"/>
    <w:rsid w:val="008849A2"/>
    <w:rsid w:val="008920C8"/>
    <w:rsid w:val="008E71A8"/>
    <w:rsid w:val="00906CF4"/>
    <w:rsid w:val="00915E42"/>
    <w:rsid w:val="009574FC"/>
    <w:rsid w:val="00966728"/>
    <w:rsid w:val="0097544E"/>
    <w:rsid w:val="00980DC3"/>
    <w:rsid w:val="009827A7"/>
    <w:rsid w:val="00982F1E"/>
    <w:rsid w:val="00990C47"/>
    <w:rsid w:val="009A104A"/>
    <w:rsid w:val="009B50E3"/>
    <w:rsid w:val="009B59DA"/>
    <w:rsid w:val="009C00D7"/>
    <w:rsid w:val="009D2DCC"/>
    <w:rsid w:val="009E6C43"/>
    <w:rsid w:val="00A11F0B"/>
    <w:rsid w:val="00A15599"/>
    <w:rsid w:val="00A37C65"/>
    <w:rsid w:val="00A43A3D"/>
    <w:rsid w:val="00A43EE0"/>
    <w:rsid w:val="00A45FC7"/>
    <w:rsid w:val="00A5290E"/>
    <w:rsid w:val="00A73915"/>
    <w:rsid w:val="00AA0960"/>
    <w:rsid w:val="00AB1C0E"/>
    <w:rsid w:val="00AC2E4B"/>
    <w:rsid w:val="00AD39C4"/>
    <w:rsid w:val="00B05CBC"/>
    <w:rsid w:val="00B13339"/>
    <w:rsid w:val="00B20E41"/>
    <w:rsid w:val="00B227C2"/>
    <w:rsid w:val="00B61AC0"/>
    <w:rsid w:val="00B67487"/>
    <w:rsid w:val="00BA66C3"/>
    <w:rsid w:val="00BD1918"/>
    <w:rsid w:val="00BD7F5D"/>
    <w:rsid w:val="00BF576F"/>
    <w:rsid w:val="00BF6A1A"/>
    <w:rsid w:val="00BF7263"/>
    <w:rsid w:val="00C17B72"/>
    <w:rsid w:val="00C244ED"/>
    <w:rsid w:val="00C3159E"/>
    <w:rsid w:val="00C35383"/>
    <w:rsid w:val="00C4048D"/>
    <w:rsid w:val="00C4482F"/>
    <w:rsid w:val="00C80CA1"/>
    <w:rsid w:val="00CB2052"/>
    <w:rsid w:val="00CD1D3A"/>
    <w:rsid w:val="00CD2F0E"/>
    <w:rsid w:val="00CF1C07"/>
    <w:rsid w:val="00D11768"/>
    <w:rsid w:val="00D1507F"/>
    <w:rsid w:val="00D204A2"/>
    <w:rsid w:val="00D35C4C"/>
    <w:rsid w:val="00D4346C"/>
    <w:rsid w:val="00D45A9C"/>
    <w:rsid w:val="00D55167"/>
    <w:rsid w:val="00D72A68"/>
    <w:rsid w:val="00D75DFA"/>
    <w:rsid w:val="00D94EE7"/>
    <w:rsid w:val="00D957FD"/>
    <w:rsid w:val="00DA107E"/>
    <w:rsid w:val="00DC2199"/>
    <w:rsid w:val="00DC37C5"/>
    <w:rsid w:val="00DC6226"/>
    <w:rsid w:val="00DD2935"/>
    <w:rsid w:val="00DE65EB"/>
    <w:rsid w:val="00DF1C72"/>
    <w:rsid w:val="00E0197C"/>
    <w:rsid w:val="00E100F3"/>
    <w:rsid w:val="00E3707C"/>
    <w:rsid w:val="00E4109C"/>
    <w:rsid w:val="00E41BD3"/>
    <w:rsid w:val="00E5380A"/>
    <w:rsid w:val="00E55E0B"/>
    <w:rsid w:val="00E6157F"/>
    <w:rsid w:val="00E8139B"/>
    <w:rsid w:val="00E873E4"/>
    <w:rsid w:val="00EA117D"/>
    <w:rsid w:val="00EA5C4F"/>
    <w:rsid w:val="00EB4C83"/>
    <w:rsid w:val="00EC6290"/>
    <w:rsid w:val="00ED3D33"/>
    <w:rsid w:val="00F40545"/>
    <w:rsid w:val="00F618C7"/>
    <w:rsid w:val="00F62D0D"/>
    <w:rsid w:val="00F816A0"/>
    <w:rsid w:val="00F93709"/>
    <w:rsid w:val="00FA076B"/>
    <w:rsid w:val="00FB2928"/>
    <w:rsid w:val="00FE1AF6"/>
    <w:rsid w:val="00FF1A43"/>
    <w:rsid w:val="00FF7C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E31CA1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1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Szvegtrzs">
    <w:name w:val="Body Text"/>
    <w:basedOn w:val="Norml"/>
    <w:link w:val="SzvegtrzsChar"/>
    <w:rsid w:val="003C5E08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3C5E08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paragraph" w:customStyle="1" w:styleId="Standard">
    <w:name w:val="Standard"/>
    <w:rsid w:val="002A77D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NormlWeb">
    <w:name w:val="Normal (Web)"/>
    <w:basedOn w:val="Norml"/>
    <w:uiPriority w:val="99"/>
    <w:unhideWhenUsed/>
    <w:rsid w:val="002A77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highlight">
    <w:name w:val="highlight"/>
    <w:basedOn w:val="Bekezdsalapbettpusa"/>
    <w:rsid w:val="002A77D3"/>
  </w:style>
  <w:style w:type="paragraph" w:styleId="Szvegtrzsbehzssal">
    <w:name w:val="Body Text Indent"/>
    <w:basedOn w:val="Norml"/>
    <w:link w:val="SzvegtrzsbehzssalChar"/>
    <w:uiPriority w:val="99"/>
    <w:semiHidden/>
    <w:unhideWhenUsed/>
    <w:rsid w:val="00D204A2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uiPriority w:val="99"/>
    <w:semiHidden/>
    <w:rsid w:val="00D204A2"/>
  </w:style>
  <w:style w:type="character" w:styleId="Kiemels2">
    <w:name w:val="Strong"/>
    <w:qFormat/>
    <w:rsid w:val="00D204A2"/>
    <w:rPr>
      <w:b/>
      <w:bCs/>
    </w:rPr>
  </w:style>
  <w:style w:type="paragraph" w:customStyle="1" w:styleId="Szvegtrzsbehzssal21">
    <w:name w:val="Szövegtörzs behúzással 21"/>
    <w:basedOn w:val="Norml"/>
    <w:rsid w:val="00D204A2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Jegyzetszveg">
    <w:name w:val="annotation text"/>
    <w:basedOn w:val="Norml"/>
    <w:link w:val="JegyzetszvegChar"/>
    <w:uiPriority w:val="99"/>
    <w:unhideWhenUsed/>
    <w:rsid w:val="00DF1C72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DF1C72"/>
    <w:rPr>
      <w:rFonts w:ascii="Times New Roman" w:eastAsia="Times New Roman" w:hAnsi="Times New Roman" w:cs="Times New Roman"/>
      <w:sz w:val="20"/>
      <w:szCs w:val="20"/>
    </w:rPr>
  </w:style>
  <w:style w:type="table" w:styleId="Rcsostblzat">
    <w:name w:val="Table Grid"/>
    <w:basedOn w:val="Normltblzat"/>
    <w:uiPriority w:val="39"/>
    <w:rsid w:val="00DF1C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m">
    <w:name w:val="Title"/>
    <w:basedOn w:val="Norml"/>
    <w:link w:val="CmChar"/>
    <w:qFormat/>
    <w:rsid w:val="00E0197C"/>
    <w:pPr>
      <w:spacing w:after="0" w:line="240" w:lineRule="auto"/>
      <w:jc w:val="center"/>
    </w:pPr>
    <w:rPr>
      <w:rFonts w:ascii="Times New Roman" w:eastAsia="Times New Roman" w:hAnsi="Times New Roman" w:cs="Times New Roman"/>
      <w:b/>
      <w:i/>
      <w:sz w:val="24"/>
      <w:szCs w:val="20"/>
      <w:u w:val="single"/>
      <w:lang w:eastAsia="hu-HU"/>
    </w:rPr>
  </w:style>
  <w:style w:type="character" w:customStyle="1" w:styleId="CmChar">
    <w:name w:val="Cím Char"/>
    <w:basedOn w:val="Bekezdsalapbettpusa"/>
    <w:link w:val="Cm"/>
    <w:rsid w:val="00E0197C"/>
    <w:rPr>
      <w:rFonts w:ascii="Times New Roman" w:eastAsia="Times New Roman" w:hAnsi="Times New Roman" w:cs="Times New Roman"/>
      <w:b/>
      <w:i/>
      <w:sz w:val="24"/>
      <w:szCs w:val="20"/>
      <w:u w:val="single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FF7CB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FF7CB1"/>
    <w:rPr>
      <w:rFonts w:ascii="Segoe UI" w:hAnsi="Segoe UI" w:cs="Segoe UI"/>
      <w:sz w:val="18"/>
      <w:szCs w:val="18"/>
    </w:rPr>
  </w:style>
  <w:style w:type="character" w:styleId="Jegyzethivatkozs">
    <w:name w:val="annotation reference"/>
    <w:basedOn w:val="Bekezdsalapbettpusa"/>
    <w:uiPriority w:val="99"/>
    <w:semiHidden/>
    <w:unhideWhenUsed/>
    <w:rsid w:val="00FF7CB1"/>
    <w:rPr>
      <w:sz w:val="16"/>
      <w:szCs w:val="16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FF7CB1"/>
    <w:pPr>
      <w:spacing w:after="160"/>
      <w:jc w:val="left"/>
    </w:pPr>
    <w:rPr>
      <w:rFonts w:asciiTheme="minorHAnsi" w:eastAsiaTheme="minorHAnsi" w:hAnsiTheme="minorHAnsi" w:cstheme="minorBidi"/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FF7CB1"/>
    <w:rPr>
      <w:rFonts w:ascii="Times New Roman" w:eastAsia="Times New Roman" w:hAnsi="Times New Roman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2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23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80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0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8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8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45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60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72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93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18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84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13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07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60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06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6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96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01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26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0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18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17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840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12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673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7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4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43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64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11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31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71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915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99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25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5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23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47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45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yperlink" Target="mailto:ur.botond.szilveszter@gmail.com" TargetMode="Externa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yperlink" Target="mailto:ur.bendeguz@gmail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yperlink" Target="https://or.njt.hu/eli/v01/728351/r/2013/10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yperlink" Target="https://or.njt.hu/eli/v01/728351/r/2013/10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034438-8A35-4C41-91C9-78734E345B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1</Pages>
  <Words>1815</Words>
  <Characters>12525</Characters>
  <Application>Microsoft Office Word</Application>
  <DocSecurity>0</DocSecurity>
  <Lines>104</Lines>
  <Paragraphs>28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Biró Anett</cp:lastModifiedBy>
  <cp:revision>37</cp:revision>
  <dcterms:created xsi:type="dcterms:W3CDTF">2025-12-03T07:29:00Z</dcterms:created>
  <dcterms:modified xsi:type="dcterms:W3CDTF">2025-12-09T08:06:00Z</dcterms:modified>
</cp:coreProperties>
</file>